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856DC" w14:textId="61B7E2CC" w:rsidR="00DF3397" w:rsidRPr="00360DB8" w:rsidRDefault="00DF3397" w:rsidP="00DF3397">
      <w:pPr>
        <w:spacing w:after="0" w:line="240" w:lineRule="auto"/>
        <w:jc w:val="center"/>
        <w:rPr>
          <w:rFonts w:ascii="Times New Roman" w:hAnsi="Times New Roman" w:cs="Times New Roman"/>
          <w:b/>
          <w:sz w:val="24"/>
          <w:szCs w:val="24"/>
          <w:lang w:val="lt-LT"/>
        </w:rPr>
      </w:pPr>
      <w:r w:rsidRPr="00360DB8">
        <w:rPr>
          <w:rFonts w:ascii="Times New Roman" w:hAnsi="Times New Roman" w:cs="Times New Roman"/>
          <w:b/>
          <w:sz w:val="24"/>
          <w:szCs w:val="24"/>
          <w:lang w:val="lt-LT"/>
        </w:rPr>
        <w:t xml:space="preserve">BIUDŽETINĖS ĮSTAIGOS </w:t>
      </w:r>
      <w:r w:rsidR="00A06519" w:rsidRPr="00360DB8">
        <w:rPr>
          <w:rFonts w:ascii="Times New Roman" w:hAnsi="Times New Roman" w:cs="Times New Roman"/>
          <w:b/>
          <w:sz w:val="24"/>
          <w:szCs w:val="24"/>
          <w:lang w:val="lt-LT"/>
        </w:rPr>
        <w:t xml:space="preserve">ŠIAULIŲ </w:t>
      </w:r>
      <w:r w:rsidR="00A05BFD" w:rsidRPr="00360DB8">
        <w:rPr>
          <w:rFonts w:ascii="Times New Roman" w:hAnsi="Times New Roman" w:cs="Times New Roman"/>
          <w:b/>
          <w:sz w:val="24"/>
          <w:szCs w:val="24"/>
          <w:lang w:val="lt-LT"/>
        </w:rPr>
        <w:t xml:space="preserve">DAINŲ PROGIMNAZIJOS </w:t>
      </w:r>
      <w:r w:rsidRPr="00360DB8">
        <w:rPr>
          <w:rFonts w:ascii="Times New Roman" w:hAnsi="Times New Roman" w:cs="Times New Roman"/>
          <w:b/>
          <w:sz w:val="24"/>
          <w:szCs w:val="24"/>
          <w:lang w:val="lt-LT"/>
        </w:rPr>
        <w:t xml:space="preserve">AIŠKINAMASIS RAŠTAS </w:t>
      </w:r>
    </w:p>
    <w:p w14:paraId="3C6E57BF" w14:textId="5C72419D" w:rsidR="00DF3397" w:rsidRPr="00360DB8" w:rsidRDefault="00DF3397" w:rsidP="00DF3397">
      <w:pPr>
        <w:spacing w:after="0" w:line="240" w:lineRule="auto"/>
        <w:jc w:val="center"/>
        <w:rPr>
          <w:rFonts w:ascii="Times New Roman" w:hAnsi="Times New Roman" w:cs="Times New Roman"/>
          <w:b/>
          <w:sz w:val="24"/>
          <w:szCs w:val="24"/>
          <w:lang w:val="lt-LT"/>
        </w:rPr>
      </w:pPr>
      <w:r w:rsidRPr="00360DB8">
        <w:rPr>
          <w:rFonts w:ascii="Times New Roman" w:hAnsi="Times New Roman" w:cs="Times New Roman"/>
          <w:b/>
          <w:sz w:val="24"/>
          <w:szCs w:val="24"/>
          <w:lang w:val="lt-LT"/>
        </w:rPr>
        <w:t>PRIE 202</w:t>
      </w:r>
      <w:r w:rsidR="004E079D">
        <w:rPr>
          <w:rFonts w:ascii="Times New Roman" w:hAnsi="Times New Roman" w:cs="Times New Roman"/>
          <w:b/>
          <w:sz w:val="24"/>
          <w:szCs w:val="24"/>
          <w:lang w:val="lt-LT"/>
        </w:rPr>
        <w:t>5</w:t>
      </w:r>
      <w:r w:rsidRPr="00360DB8">
        <w:rPr>
          <w:rFonts w:ascii="Times New Roman" w:hAnsi="Times New Roman" w:cs="Times New Roman"/>
          <w:b/>
          <w:sz w:val="24"/>
          <w:szCs w:val="24"/>
          <w:lang w:val="lt-LT"/>
        </w:rPr>
        <w:t xml:space="preserve"> METŲ FINANSINĖS ATSKAITOMYBĖS</w:t>
      </w:r>
    </w:p>
    <w:p w14:paraId="0621FF0E" w14:textId="77777777" w:rsidR="00F819B2" w:rsidRDefault="00F819B2" w:rsidP="00DF3397">
      <w:pPr>
        <w:spacing w:after="0" w:line="240" w:lineRule="auto"/>
        <w:jc w:val="center"/>
        <w:rPr>
          <w:rFonts w:ascii="Times New Roman" w:hAnsi="Times New Roman" w:cs="Times New Roman"/>
          <w:sz w:val="24"/>
          <w:szCs w:val="24"/>
          <w:lang w:val="lt-LT"/>
        </w:rPr>
      </w:pPr>
    </w:p>
    <w:p w14:paraId="050B177E" w14:textId="17D206E0"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202</w:t>
      </w:r>
      <w:r w:rsidR="004E079D">
        <w:rPr>
          <w:rFonts w:ascii="Times New Roman" w:hAnsi="Times New Roman" w:cs="Times New Roman"/>
          <w:sz w:val="24"/>
          <w:szCs w:val="24"/>
          <w:lang w:val="lt-LT"/>
        </w:rPr>
        <w:t>6</w:t>
      </w:r>
      <w:r w:rsidRPr="00DF3397">
        <w:rPr>
          <w:rFonts w:ascii="Times New Roman" w:hAnsi="Times New Roman" w:cs="Times New Roman"/>
          <w:sz w:val="24"/>
          <w:szCs w:val="24"/>
          <w:lang w:val="lt-LT"/>
        </w:rPr>
        <w:t xml:space="preserve"> m. </w:t>
      </w:r>
      <w:r w:rsidR="00A65715">
        <w:rPr>
          <w:rFonts w:ascii="Times New Roman" w:hAnsi="Times New Roman" w:cs="Times New Roman"/>
          <w:sz w:val="24"/>
          <w:szCs w:val="24"/>
          <w:lang w:val="lt-LT"/>
        </w:rPr>
        <w:t>vasario</w:t>
      </w:r>
      <w:r w:rsidR="000E5269">
        <w:rPr>
          <w:rFonts w:ascii="Times New Roman" w:hAnsi="Times New Roman" w:cs="Times New Roman"/>
          <w:sz w:val="24"/>
          <w:szCs w:val="24"/>
          <w:lang w:val="lt-LT"/>
        </w:rPr>
        <w:t xml:space="preserve"> mėn.</w:t>
      </w:r>
      <w:r w:rsidR="00A65715">
        <w:rPr>
          <w:rFonts w:ascii="Times New Roman" w:hAnsi="Times New Roman" w:cs="Times New Roman"/>
          <w:sz w:val="24"/>
          <w:szCs w:val="24"/>
          <w:lang w:val="lt-LT"/>
        </w:rPr>
        <w:t xml:space="preserve"> 2</w:t>
      </w:r>
      <w:r w:rsidR="004E079D">
        <w:rPr>
          <w:rFonts w:ascii="Times New Roman" w:hAnsi="Times New Roman" w:cs="Times New Roman"/>
          <w:sz w:val="24"/>
          <w:szCs w:val="24"/>
          <w:lang w:val="lt-LT"/>
        </w:rPr>
        <w:t>7</w:t>
      </w:r>
      <w:r w:rsidRPr="00DF3397">
        <w:rPr>
          <w:rFonts w:ascii="Times New Roman" w:hAnsi="Times New Roman" w:cs="Times New Roman"/>
          <w:sz w:val="24"/>
          <w:szCs w:val="24"/>
          <w:lang w:val="lt-LT"/>
        </w:rPr>
        <w:t xml:space="preserve"> d.</w:t>
      </w:r>
    </w:p>
    <w:p w14:paraId="6FEEC9C9" w14:textId="77777777" w:rsidR="00DF3397" w:rsidRPr="00DF3397" w:rsidRDefault="00DF3397" w:rsidP="00DF3397">
      <w:pPr>
        <w:spacing w:after="0" w:line="240" w:lineRule="auto"/>
        <w:rPr>
          <w:rFonts w:ascii="Times New Roman" w:hAnsi="Times New Roman" w:cs="Times New Roman"/>
          <w:sz w:val="24"/>
          <w:szCs w:val="24"/>
          <w:lang w:val="lt-LT"/>
        </w:rPr>
      </w:pPr>
    </w:p>
    <w:p w14:paraId="04CFE9BC" w14:textId="65B930BB" w:rsidR="00DF3397" w:rsidRPr="00DF3397" w:rsidRDefault="00DF3397" w:rsidP="00DF3397">
      <w:pPr>
        <w:spacing w:after="0" w:line="240" w:lineRule="auto"/>
        <w:jc w:val="center"/>
        <w:rPr>
          <w:rFonts w:ascii="Times New Roman" w:hAnsi="Times New Roman" w:cs="Times New Roman"/>
          <w:b/>
          <w:bCs/>
          <w:sz w:val="24"/>
          <w:szCs w:val="24"/>
          <w:lang w:val="lt-LT"/>
        </w:rPr>
      </w:pPr>
      <w:r w:rsidRPr="00DF3397">
        <w:rPr>
          <w:rFonts w:ascii="Times New Roman" w:hAnsi="Times New Roman" w:cs="Times New Roman"/>
          <w:b/>
          <w:bCs/>
          <w:sz w:val="24"/>
          <w:szCs w:val="24"/>
          <w:lang w:val="lt-LT"/>
        </w:rPr>
        <w:t>I. BENDROJI DALIS</w:t>
      </w:r>
    </w:p>
    <w:p w14:paraId="0C8F6F79" w14:textId="3C5F90C4" w:rsidR="00DF3397" w:rsidRDefault="00DF3397" w:rsidP="00DF3397">
      <w:pPr>
        <w:spacing w:after="0" w:line="240" w:lineRule="auto"/>
        <w:jc w:val="center"/>
        <w:rPr>
          <w:rFonts w:ascii="Times New Roman" w:hAnsi="Times New Roman" w:cs="Times New Roman"/>
          <w:sz w:val="24"/>
          <w:szCs w:val="24"/>
          <w:lang w:val="lt-LT"/>
        </w:rPr>
      </w:pPr>
    </w:p>
    <w:p w14:paraId="39418020" w14:textId="1DDFA165" w:rsidR="00A303B7" w:rsidRPr="00A303B7" w:rsidRDefault="00A303B7" w:rsidP="00DF339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Bendroji informacija apie įstaigą</w:t>
      </w:r>
    </w:p>
    <w:p w14:paraId="5FF00C85" w14:textId="77777777" w:rsidR="00A303B7" w:rsidRPr="00DF3397" w:rsidRDefault="00A303B7" w:rsidP="00DF3397">
      <w:pPr>
        <w:spacing w:after="0" w:line="240" w:lineRule="auto"/>
        <w:jc w:val="center"/>
        <w:rPr>
          <w:rFonts w:ascii="Times New Roman" w:hAnsi="Times New Roman" w:cs="Times New Roman"/>
          <w:sz w:val="24"/>
          <w:szCs w:val="24"/>
          <w:lang w:val="lt-LT"/>
        </w:rPr>
      </w:pPr>
    </w:p>
    <w:p w14:paraId="7362DC9E" w14:textId="77777777" w:rsidR="00095081" w:rsidRPr="00CB753F" w:rsidRDefault="00095081" w:rsidP="00095081">
      <w:pPr>
        <w:spacing w:after="0" w:line="240" w:lineRule="auto"/>
        <w:ind w:firstLine="993"/>
        <w:jc w:val="both"/>
        <w:rPr>
          <w:rFonts w:ascii="Times New Roman" w:hAnsi="Times New Roman" w:cs="Times New Roman"/>
          <w:sz w:val="24"/>
          <w:szCs w:val="24"/>
          <w:lang w:val="lt-LT"/>
        </w:rPr>
      </w:pPr>
      <w:r w:rsidRPr="00CB753F">
        <w:rPr>
          <w:rFonts w:ascii="Times New Roman" w:hAnsi="Times New Roman" w:cs="Times New Roman"/>
          <w:i/>
          <w:iCs/>
          <w:sz w:val="24"/>
          <w:szCs w:val="24"/>
          <w:lang w:val="lt-LT"/>
        </w:rPr>
        <w:t>Įstaigos pavadinimas</w:t>
      </w:r>
      <w:r w:rsidRPr="00CB753F">
        <w:rPr>
          <w:rFonts w:ascii="Times New Roman" w:hAnsi="Times New Roman" w:cs="Times New Roman"/>
          <w:sz w:val="24"/>
          <w:szCs w:val="24"/>
          <w:lang w:val="lt-LT"/>
        </w:rPr>
        <w:t xml:space="preserve">: </w:t>
      </w:r>
      <w:r w:rsidRPr="00CB753F">
        <w:rPr>
          <w:rFonts w:ascii="Times New Roman" w:hAnsi="Times New Roman" w:cs="Times New Roman"/>
          <w:color w:val="000000"/>
          <w:sz w:val="24"/>
          <w:szCs w:val="24"/>
          <w:shd w:val="clear" w:color="auto" w:fill="FAFAFA"/>
        </w:rPr>
        <w:t xml:space="preserve">Šiaulių </w:t>
      </w:r>
      <w:proofErr w:type="spellStart"/>
      <w:r w:rsidRPr="00CB753F">
        <w:rPr>
          <w:rFonts w:ascii="Times New Roman" w:hAnsi="Times New Roman" w:cs="Times New Roman"/>
          <w:color w:val="000000"/>
          <w:sz w:val="24"/>
          <w:szCs w:val="24"/>
          <w:shd w:val="clear" w:color="auto" w:fill="FAFAFA"/>
        </w:rPr>
        <w:t>Dainų</w:t>
      </w:r>
      <w:proofErr w:type="spellEnd"/>
      <w:r w:rsidRPr="00CB753F">
        <w:rPr>
          <w:rFonts w:ascii="Times New Roman" w:hAnsi="Times New Roman" w:cs="Times New Roman"/>
          <w:color w:val="000000"/>
          <w:sz w:val="24"/>
          <w:szCs w:val="24"/>
          <w:shd w:val="clear" w:color="auto" w:fill="FAFAFA"/>
        </w:rPr>
        <w:t xml:space="preserve"> progimnazija</w:t>
      </w:r>
    </w:p>
    <w:p w14:paraId="32B6A118" w14:textId="77777777" w:rsidR="00095081" w:rsidRPr="00CB753F" w:rsidRDefault="00095081" w:rsidP="00095081">
      <w:pPr>
        <w:spacing w:after="0" w:line="240" w:lineRule="auto"/>
        <w:ind w:firstLine="993"/>
        <w:jc w:val="both"/>
        <w:rPr>
          <w:rFonts w:ascii="Times New Roman" w:hAnsi="Times New Roman" w:cs="Times New Roman"/>
          <w:sz w:val="24"/>
          <w:szCs w:val="24"/>
          <w:lang w:val="lt-LT"/>
        </w:rPr>
      </w:pPr>
      <w:r w:rsidRPr="00CB753F">
        <w:rPr>
          <w:rFonts w:ascii="Times New Roman" w:hAnsi="Times New Roman" w:cs="Times New Roman"/>
          <w:i/>
          <w:iCs/>
          <w:sz w:val="24"/>
          <w:szCs w:val="24"/>
          <w:lang w:val="lt-LT"/>
        </w:rPr>
        <w:t>Įstaigos kodas</w:t>
      </w:r>
      <w:r w:rsidRPr="00CB753F">
        <w:rPr>
          <w:rFonts w:ascii="Times New Roman" w:hAnsi="Times New Roman" w:cs="Times New Roman"/>
          <w:sz w:val="24"/>
          <w:szCs w:val="24"/>
          <w:lang w:val="lt-LT"/>
        </w:rPr>
        <w:t xml:space="preserve">: </w:t>
      </w:r>
      <w:r w:rsidRPr="00CB753F">
        <w:rPr>
          <w:rFonts w:ascii="Times New Roman" w:hAnsi="Times New Roman" w:cs="Times New Roman"/>
          <w:color w:val="000000"/>
          <w:sz w:val="24"/>
          <w:szCs w:val="24"/>
          <w:shd w:val="clear" w:color="auto" w:fill="FAFAFA"/>
        </w:rPr>
        <w:t>190532477</w:t>
      </w:r>
    </w:p>
    <w:p w14:paraId="234EEDC3" w14:textId="77777777" w:rsidR="00095081" w:rsidRPr="006D77CF" w:rsidRDefault="00095081" w:rsidP="00095081">
      <w:pPr>
        <w:spacing w:after="0" w:line="240" w:lineRule="auto"/>
        <w:ind w:firstLine="993"/>
        <w:jc w:val="both"/>
        <w:rPr>
          <w:rFonts w:ascii="Times New Roman" w:hAnsi="Times New Roman" w:cs="Times New Roman"/>
          <w:sz w:val="24"/>
          <w:szCs w:val="24"/>
          <w:highlight w:val="yellow"/>
          <w:lang w:val="lt-LT"/>
        </w:rPr>
      </w:pPr>
      <w:r w:rsidRPr="00CB753F">
        <w:rPr>
          <w:rFonts w:ascii="Times New Roman" w:hAnsi="Times New Roman" w:cs="Times New Roman"/>
          <w:i/>
          <w:iCs/>
          <w:sz w:val="24"/>
          <w:szCs w:val="24"/>
          <w:lang w:val="lt-LT"/>
        </w:rPr>
        <w:t>Įstaigos adresas</w:t>
      </w:r>
      <w:r w:rsidRPr="00CB753F">
        <w:rPr>
          <w:rFonts w:ascii="Times New Roman" w:hAnsi="Times New Roman" w:cs="Times New Roman"/>
          <w:sz w:val="24"/>
          <w:szCs w:val="24"/>
          <w:lang w:val="lt-LT"/>
        </w:rPr>
        <w:t xml:space="preserve">: </w:t>
      </w:r>
      <w:proofErr w:type="spellStart"/>
      <w:r w:rsidRPr="00CB753F">
        <w:rPr>
          <w:rFonts w:ascii="Times New Roman" w:hAnsi="Times New Roman" w:cs="Times New Roman"/>
          <w:color w:val="000000"/>
          <w:sz w:val="24"/>
          <w:szCs w:val="24"/>
          <w:shd w:val="clear" w:color="auto" w:fill="FAFAFA"/>
        </w:rPr>
        <w:t>Šiauliai</w:t>
      </w:r>
      <w:proofErr w:type="spellEnd"/>
      <w:r w:rsidRPr="00CB753F">
        <w:rPr>
          <w:rFonts w:ascii="Times New Roman" w:hAnsi="Times New Roman" w:cs="Times New Roman"/>
          <w:color w:val="000000"/>
          <w:sz w:val="24"/>
          <w:szCs w:val="24"/>
          <w:shd w:val="clear" w:color="auto" w:fill="FAFAFA"/>
        </w:rPr>
        <w:t xml:space="preserve">, </w:t>
      </w:r>
      <w:proofErr w:type="spellStart"/>
      <w:r w:rsidRPr="00CB753F">
        <w:rPr>
          <w:rFonts w:ascii="Times New Roman" w:hAnsi="Times New Roman" w:cs="Times New Roman"/>
          <w:color w:val="000000"/>
          <w:sz w:val="24"/>
          <w:szCs w:val="24"/>
          <w:shd w:val="clear" w:color="auto" w:fill="FAFAFA"/>
        </w:rPr>
        <w:t>Dainų</w:t>
      </w:r>
      <w:proofErr w:type="spellEnd"/>
      <w:r w:rsidRPr="00CB753F">
        <w:rPr>
          <w:rFonts w:ascii="Times New Roman" w:hAnsi="Times New Roman" w:cs="Times New Roman"/>
          <w:color w:val="000000"/>
          <w:sz w:val="24"/>
          <w:szCs w:val="24"/>
          <w:shd w:val="clear" w:color="auto" w:fill="FAFAFA"/>
        </w:rPr>
        <w:t xml:space="preserve"> g. 45</w:t>
      </w:r>
    </w:p>
    <w:p w14:paraId="260415BA" w14:textId="77777777" w:rsidR="00095081" w:rsidRPr="00DF3397" w:rsidRDefault="00095081" w:rsidP="00095081">
      <w:pPr>
        <w:spacing w:after="0" w:line="240" w:lineRule="auto"/>
        <w:ind w:firstLine="993"/>
        <w:jc w:val="both"/>
        <w:rPr>
          <w:rFonts w:ascii="Times New Roman" w:hAnsi="Times New Roman" w:cs="Times New Roman"/>
          <w:sz w:val="24"/>
          <w:szCs w:val="24"/>
          <w:lang w:val="lt-LT"/>
        </w:rPr>
      </w:pPr>
      <w:r w:rsidRPr="00CB753F">
        <w:rPr>
          <w:rFonts w:ascii="Times New Roman" w:hAnsi="Times New Roman" w:cs="Times New Roman"/>
          <w:i/>
          <w:iCs/>
          <w:sz w:val="24"/>
          <w:szCs w:val="24"/>
          <w:lang w:val="lt-LT"/>
        </w:rPr>
        <w:t>Kiti įstaigos duomenys</w:t>
      </w:r>
      <w:r w:rsidRPr="00CB753F">
        <w:rPr>
          <w:rFonts w:ascii="Times New Roman" w:hAnsi="Times New Roman" w:cs="Times New Roman"/>
          <w:sz w:val="24"/>
          <w:szCs w:val="24"/>
          <w:lang w:val="lt-LT"/>
        </w:rPr>
        <w:t>: įstaiga įregistruota 1994 m. spalio 7 d.,</w:t>
      </w:r>
      <w:r>
        <w:rPr>
          <w:rFonts w:ascii="Times New Roman" w:hAnsi="Times New Roman" w:cs="Times New Roman"/>
          <w:sz w:val="24"/>
          <w:szCs w:val="24"/>
          <w:lang w:val="lt-LT"/>
        </w:rPr>
        <w:t xml:space="preserve"> duomenys apie įstaigą kaupiami Juridinių asmenų registre.</w:t>
      </w:r>
    </w:p>
    <w:p w14:paraId="05C249C7" w14:textId="77777777" w:rsidR="00095081" w:rsidRDefault="00095081" w:rsidP="00095081">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veikla</w:t>
      </w:r>
      <w:r>
        <w:rPr>
          <w:rFonts w:ascii="Times New Roman" w:hAnsi="Times New Roman" w:cs="Times New Roman"/>
          <w:sz w:val="24"/>
          <w:szCs w:val="24"/>
          <w:lang w:val="lt-LT"/>
        </w:rPr>
        <w:t xml:space="preserve">: </w:t>
      </w:r>
      <w:proofErr w:type="spellStart"/>
      <w:r w:rsidRPr="00CB753F">
        <w:rPr>
          <w:rFonts w:ascii="Times New Roman" w:hAnsi="Times New Roman" w:cs="Times New Roman"/>
          <w:sz w:val="24"/>
          <w:szCs w:val="24"/>
        </w:rPr>
        <w:t>priešmokyklinis</w:t>
      </w:r>
      <w:proofErr w:type="spellEnd"/>
      <w:r w:rsidRPr="00CB753F">
        <w:rPr>
          <w:rFonts w:ascii="Times New Roman" w:hAnsi="Times New Roman" w:cs="Times New Roman"/>
          <w:sz w:val="24"/>
          <w:szCs w:val="24"/>
        </w:rPr>
        <w:t xml:space="preserve">, </w:t>
      </w:r>
      <w:proofErr w:type="spellStart"/>
      <w:r w:rsidRPr="00CB753F">
        <w:rPr>
          <w:rFonts w:ascii="Times New Roman" w:hAnsi="Times New Roman" w:cs="Times New Roman"/>
          <w:sz w:val="24"/>
          <w:szCs w:val="24"/>
        </w:rPr>
        <w:t>pradinis</w:t>
      </w:r>
      <w:proofErr w:type="spellEnd"/>
      <w:r w:rsidRPr="00CB753F">
        <w:rPr>
          <w:rFonts w:ascii="Times New Roman" w:hAnsi="Times New Roman" w:cs="Times New Roman"/>
          <w:sz w:val="24"/>
          <w:szCs w:val="24"/>
        </w:rPr>
        <w:t xml:space="preserve"> </w:t>
      </w:r>
      <w:proofErr w:type="spellStart"/>
      <w:r w:rsidRPr="00CB753F">
        <w:rPr>
          <w:rFonts w:ascii="Times New Roman" w:hAnsi="Times New Roman" w:cs="Times New Roman"/>
          <w:sz w:val="24"/>
          <w:szCs w:val="24"/>
        </w:rPr>
        <w:t>ir</w:t>
      </w:r>
      <w:proofErr w:type="spellEnd"/>
      <w:r w:rsidRPr="00CB753F">
        <w:rPr>
          <w:rFonts w:ascii="Times New Roman" w:hAnsi="Times New Roman" w:cs="Times New Roman"/>
          <w:sz w:val="24"/>
          <w:szCs w:val="24"/>
        </w:rPr>
        <w:t xml:space="preserve"> </w:t>
      </w:r>
      <w:proofErr w:type="spellStart"/>
      <w:r w:rsidRPr="00CB753F">
        <w:rPr>
          <w:rFonts w:ascii="Times New Roman" w:hAnsi="Times New Roman" w:cs="Times New Roman"/>
          <w:sz w:val="24"/>
          <w:szCs w:val="24"/>
        </w:rPr>
        <w:t>pagrindinis</w:t>
      </w:r>
      <w:proofErr w:type="spellEnd"/>
      <w:r w:rsidRPr="00CB753F">
        <w:rPr>
          <w:rFonts w:ascii="Times New Roman" w:hAnsi="Times New Roman" w:cs="Times New Roman"/>
          <w:sz w:val="24"/>
          <w:szCs w:val="24"/>
        </w:rPr>
        <w:t xml:space="preserve"> </w:t>
      </w:r>
      <w:proofErr w:type="spellStart"/>
      <w:r w:rsidRPr="00CB753F">
        <w:rPr>
          <w:rFonts w:ascii="Times New Roman" w:hAnsi="Times New Roman" w:cs="Times New Roman"/>
          <w:sz w:val="24"/>
          <w:szCs w:val="24"/>
        </w:rPr>
        <w:t>ugdymas</w:t>
      </w:r>
      <w:proofErr w:type="spellEnd"/>
      <w:r>
        <w:rPr>
          <w:rFonts w:ascii="Times New Roman" w:hAnsi="Times New Roman" w:cs="Times New Roman"/>
          <w:sz w:val="24"/>
          <w:szCs w:val="24"/>
          <w:lang w:val="lt-LT"/>
        </w:rPr>
        <w:t>.</w:t>
      </w:r>
    </w:p>
    <w:p w14:paraId="09951C88" w14:textId="77777777" w:rsidR="00095081" w:rsidRDefault="00095081" w:rsidP="00095081">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Finansinių ataskaitų rūšis</w:t>
      </w:r>
      <w:r>
        <w:rPr>
          <w:rFonts w:ascii="Times New Roman" w:hAnsi="Times New Roman" w:cs="Times New Roman"/>
          <w:sz w:val="24"/>
          <w:szCs w:val="24"/>
          <w:lang w:val="lt-LT"/>
        </w:rPr>
        <w:t xml:space="preserve">: įstaiga rengia žemesniojo lygio finansinių ataskaitų rinkinį. </w:t>
      </w:r>
    </w:p>
    <w:p w14:paraId="38743A97" w14:textId="77777777" w:rsidR="00095081" w:rsidRDefault="00095081" w:rsidP="00095081">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Priklausymas viešojo sektoriaus subjektų grupei</w:t>
      </w:r>
      <w:r>
        <w:rPr>
          <w:rFonts w:ascii="Times New Roman" w:hAnsi="Times New Roman" w:cs="Times New Roman"/>
          <w:sz w:val="24"/>
          <w:szCs w:val="24"/>
          <w:lang w:val="lt-LT"/>
        </w:rPr>
        <w:t>: įstaiga yra Šiaulių miesto savivaldybės konsoliduojamasis viešojo sektoriaus subjektas.</w:t>
      </w:r>
    </w:p>
    <w:p w14:paraId="2D2A614B" w14:textId="4AEA79E5" w:rsidR="00A303B7" w:rsidRDefault="00095081" w:rsidP="00095081">
      <w:pPr>
        <w:spacing w:after="0" w:line="240" w:lineRule="auto"/>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Finansiniai metai:</w:t>
      </w:r>
      <w:r>
        <w:rPr>
          <w:rFonts w:ascii="Times New Roman" w:hAnsi="Times New Roman" w:cs="Times New Roman"/>
          <w:sz w:val="24"/>
          <w:szCs w:val="24"/>
          <w:lang w:val="lt-LT"/>
        </w:rPr>
        <w:t xml:space="preserve"> įstaigos finansiniai metai prasideda sausio 1 d. ir baigiasi gruodžio 31 d.</w:t>
      </w:r>
    </w:p>
    <w:p w14:paraId="20531997" w14:textId="77777777" w:rsidR="00340158" w:rsidRDefault="00340158" w:rsidP="00095081">
      <w:pPr>
        <w:spacing w:after="0" w:line="240" w:lineRule="auto"/>
        <w:jc w:val="both"/>
        <w:rPr>
          <w:rFonts w:ascii="Times New Roman" w:hAnsi="Times New Roman" w:cs="Times New Roman"/>
          <w:sz w:val="24"/>
          <w:szCs w:val="24"/>
          <w:lang w:val="lt-LT"/>
        </w:rPr>
      </w:pPr>
    </w:p>
    <w:p w14:paraId="473A9E31" w14:textId="1641FD5C"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Informacija apie įstaigos kontroliuojamus, asocijuotus ar kitus subjektus</w:t>
      </w:r>
    </w:p>
    <w:p w14:paraId="7CA182BE" w14:textId="5B21A86F" w:rsidR="00A303B7"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Įstaiga neturi kontroliuojamų ir asocijuotų subjektų. </w:t>
      </w:r>
    </w:p>
    <w:p w14:paraId="1B252E37" w14:textId="433352C2" w:rsidR="00A303B7"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Kita informacija apie įstaigą</w:t>
      </w:r>
    </w:p>
    <w:p w14:paraId="56856979" w14:textId="572C1F12" w:rsidR="00A303B7" w:rsidRDefault="00A303B7" w:rsidP="00DF3397">
      <w:pPr>
        <w:spacing w:after="0" w:line="240" w:lineRule="auto"/>
        <w:jc w:val="both"/>
        <w:rPr>
          <w:rFonts w:ascii="Times New Roman" w:hAnsi="Times New Roman" w:cs="Times New Roman"/>
          <w:sz w:val="24"/>
          <w:szCs w:val="24"/>
          <w:lang w:val="lt-LT"/>
        </w:rPr>
      </w:pPr>
    </w:p>
    <w:p w14:paraId="52B0E6C1" w14:textId="65550319" w:rsidR="00A303B7" w:rsidRDefault="00A303B7" w:rsidP="00EE3B8D">
      <w:pPr>
        <w:spacing w:after="0" w:line="240" w:lineRule="auto"/>
        <w:ind w:firstLine="993"/>
        <w:jc w:val="both"/>
        <w:rPr>
          <w:rFonts w:ascii="Times New Roman" w:hAnsi="Times New Roman" w:cs="Times New Roman"/>
          <w:sz w:val="24"/>
          <w:szCs w:val="24"/>
          <w:lang w:val="lt-LT"/>
        </w:rPr>
      </w:pPr>
      <w:r w:rsidRPr="00EE3B8D">
        <w:rPr>
          <w:rFonts w:ascii="Times New Roman" w:hAnsi="Times New Roman" w:cs="Times New Roman"/>
          <w:i/>
          <w:iCs/>
          <w:sz w:val="24"/>
          <w:szCs w:val="24"/>
          <w:lang w:val="lt-LT"/>
        </w:rPr>
        <w:t>Vidutinis darbuotojų skaičius 202</w:t>
      </w:r>
      <w:r w:rsidR="004E079D">
        <w:rPr>
          <w:rFonts w:ascii="Times New Roman" w:hAnsi="Times New Roman" w:cs="Times New Roman"/>
          <w:i/>
          <w:iCs/>
          <w:sz w:val="24"/>
          <w:szCs w:val="24"/>
          <w:lang w:val="lt-LT"/>
        </w:rPr>
        <w:t>5</w:t>
      </w:r>
      <w:r w:rsidRPr="00EE3B8D">
        <w:rPr>
          <w:rFonts w:ascii="Times New Roman" w:hAnsi="Times New Roman" w:cs="Times New Roman"/>
          <w:i/>
          <w:iCs/>
          <w:sz w:val="24"/>
          <w:szCs w:val="24"/>
          <w:lang w:val="lt-LT"/>
        </w:rPr>
        <w:t xml:space="preserve"> metais</w:t>
      </w:r>
      <w:r>
        <w:rPr>
          <w:rFonts w:ascii="Times New Roman" w:hAnsi="Times New Roman" w:cs="Times New Roman"/>
          <w:sz w:val="24"/>
          <w:szCs w:val="24"/>
          <w:lang w:val="lt-LT"/>
        </w:rPr>
        <w:t xml:space="preserve">: </w:t>
      </w:r>
      <w:r w:rsidR="004E079D">
        <w:rPr>
          <w:rFonts w:ascii="Times New Roman" w:hAnsi="Times New Roman" w:cs="Times New Roman"/>
          <w:sz w:val="24"/>
          <w:szCs w:val="24"/>
          <w:lang w:val="lt-LT"/>
        </w:rPr>
        <w:t>113</w:t>
      </w:r>
      <w:r w:rsidR="00A65715">
        <w:rPr>
          <w:rFonts w:ascii="Times New Roman" w:hAnsi="Times New Roman" w:cs="Times New Roman"/>
          <w:sz w:val="24"/>
          <w:szCs w:val="24"/>
          <w:lang w:val="lt-LT"/>
        </w:rPr>
        <w:t xml:space="preserve"> asmen</w:t>
      </w:r>
      <w:r w:rsidR="00FF7B50">
        <w:rPr>
          <w:rFonts w:ascii="Times New Roman" w:hAnsi="Times New Roman" w:cs="Times New Roman"/>
          <w:sz w:val="24"/>
          <w:szCs w:val="24"/>
          <w:lang w:val="lt-LT"/>
        </w:rPr>
        <w:t>ų.</w:t>
      </w:r>
    </w:p>
    <w:p w14:paraId="2B6A76F7" w14:textId="77777777" w:rsidR="00531D37" w:rsidRDefault="00531D37" w:rsidP="00EE3B8D">
      <w:pPr>
        <w:spacing w:after="0" w:line="240" w:lineRule="auto"/>
        <w:ind w:firstLine="993"/>
        <w:jc w:val="both"/>
        <w:rPr>
          <w:rFonts w:ascii="Times New Roman" w:hAnsi="Times New Roman" w:cs="Times New Roman"/>
          <w:sz w:val="24"/>
          <w:szCs w:val="24"/>
          <w:lang w:val="lt-LT"/>
        </w:rPr>
      </w:pPr>
    </w:p>
    <w:p w14:paraId="23155913" w14:textId="77777777" w:rsidR="00A303B7" w:rsidRPr="00DF3397" w:rsidRDefault="00A303B7" w:rsidP="00DF3397">
      <w:pPr>
        <w:spacing w:after="0" w:line="240" w:lineRule="auto"/>
        <w:jc w:val="both"/>
        <w:rPr>
          <w:rFonts w:ascii="Times New Roman" w:hAnsi="Times New Roman" w:cs="Times New Roman"/>
          <w:sz w:val="24"/>
          <w:szCs w:val="24"/>
          <w:lang w:val="lt-LT"/>
        </w:rPr>
      </w:pPr>
    </w:p>
    <w:p w14:paraId="2612351E" w14:textId="7C086A2E" w:rsidR="00DF3397" w:rsidRPr="00EE3B8D" w:rsidRDefault="00DF3397"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II. APSKAITOS POLITIKA</w:t>
      </w:r>
    </w:p>
    <w:p w14:paraId="69DE61F7" w14:textId="124FE47B" w:rsidR="00EE3B8D" w:rsidRPr="00EE3B8D" w:rsidRDefault="00EE3B8D" w:rsidP="00DF3397">
      <w:pPr>
        <w:spacing w:after="0" w:line="240" w:lineRule="auto"/>
        <w:rPr>
          <w:rFonts w:ascii="Times New Roman" w:hAnsi="Times New Roman" w:cs="Times New Roman"/>
          <w:sz w:val="24"/>
          <w:szCs w:val="24"/>
          <w:lang w:val="lt-LT"/>
        </w:rPr>
      </w:pPr>
    </w:p>
    <w:p w14:paraId="1DFCF483" w14:textId="272DD18E" w:rsidR="00EE3B8D" w:rsidRPr="00EE3B8D" w:rsidRDefault="00EE3B8D"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Bendrosios nuostatos</w:t>
      </w:r>
    </w:p>
    <w:p w14:paraId="008FF22F" w14:textId="77777777" w:rsidR="00EE3B8D" w:rsidRPr="00EE3B8D" w:rsidRDefault="00EE3B8D" w:rsidP="00EE3B8D">
      <w:pPr>
        <w:tabs>
          <w:tab w:val="left" w:pos="0"/>
          <w:tab w:val="left" w:pos="1260"/>
        </w:tabs>
        <w:suppressAutoHyphens/>
        <w:spacing w:after="0" w:line="240" w:lineRule="auto"/>
        <w:ind w:firstLine="1298"/>
        <w:jc w:val="both"/>
        <w:rPr>
          <w:rFonts w:ascii="Times New Roman" w:eastAsia="Times New Roman" w:hAnsi="Times New Roman" w:cs="Times New Roman"/>
          <w:sz w:val="24"/>
          <w:szCs w:val="24"/>
          <w:lang w:val="lt-LT" w:eastAsia="ar-SA"/>
        </w:rPr>
      </w:pPr>
    </w:p>
    <w:p w14:paraId="2D4A95AB" w14:textId="0D004A08"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0" w:name="_Ref113193490"/>
      <w:r w:rsidRPr="00EE3B8D">
        <w:rPr>
          <w:rFonts w:ascii="Times New Roman" w:eastAsia="Times New Roman" w:hAnsi="Times New Roman" w:cs="Times New Roman"/>
          <w:sz w:val="24"/>
          <w:szCs w:val="24"/>
          <w:lang w:val="lt-LT" w:eastAsia="ar-SA"/>
        </w:rPr>
        <w:t xml:space="preserve">Įstaiga </w:t>
      </w:r>
      <w:r>
        <w:rPr>
          <w:rFonts w:ascii="Times New Roman" w:eastAsia="Times New Roman" w:hAnsi="Times New Roman" w:cs="Times New Roman"/>
          <w:sz w:val="24"/>
          <w:szCs w:val="24"/>
          <w:lang w:val="lt-LT" w:eastAsia="ar-SA"/>
        </w:rPr>
        <w:t xml:space="preserve">sudarydama finansines ataskaitas </w:t>
      </w:r>
      <w:r w:rsidRPr="00EE3B8D">
        <w:rPr>
          <w:rFonts w:ascii="Times New Roman" w:eastAsia="Times New Roman" w:hAnsi="Times New Roman" w:cs="Times New Roman"/>
          <w:sz w:val="24"/>
          <w:szCs w:val="24"/>
          <w:lang w:val="lt-LT" w:eastAsia="ar-SA"/>
        </w:rPr>
        <w:t xml:space="preserve">taiko tokią apskaitos politiką, kuri užtikrina, kad </w:t>
      </w:r>
      <w:r>
        <w:rPr>
          <w:rFonts w:ascii="Times New Roman" w:eastAsia="Times New Roman" w:hAnsi="Times New Roman" w:cs="Times New Roman"/>
          <w:sz w:val="24"/>
          <w:szCs w:val="24"/>
          <w:lang w:val="lt-LT" w:eastAsia="ar-SA"/>
        </w:rPr>
        <w:t>finansinių ataskaitų duomenys</w:t>
      </w:r>
      <w:r w:rsidRPr="00EE3B8D">
        <w:rPr>
          <w:rFonts w:ascii="Times New Roman" w:eastAsia="Times New Roman" w:hAnsi="Times New Roman" w:cs="Times New Roman"/>
          <w:sz w:val="24"/>
          <w:szCs w:val="24"/>
          <w:lang w:val="lt-LT" w:eastAsia="ar-SA"/>
        </w:rPr>
        <w:t xml:space="preserve">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EE3B8D"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Finansinėse </w:t>
      </w:r>
      <w:r w:rsidRPr="00EE3B8D">
        <w:rPr>
          <w:rFonts w:ascii="Times New Roman" w:eastAsia="Times New Roman" w:hAnsi="Times New Roman" w:cs="Times New Roman"/>
          <w:sz w:val="24"/>
          <w:szCs w:val="24"/>
          <w:lang w:val="lt-LT" w:eastAsia="ar-SA"/>
        </w:rPr>
        <w:t>ataskaitose pateikiama informacija yra:</w:t>
      </w:r>
      <w:bookmarkEnd w:id="0"/>
    </w:p>
    <w:p w14:paraId="78C5CBA2" w14:textId="5696B25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 svarbi vartotojų sprendimams priimti;</w:t>
      </w:r>
    </w:p>
    <w:p w14:paraId="5721F768" w14:textId="294DEB6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patikima, nes:</w:t>
      </w:r>
    </w:p>
    <w:p w14:paraId="4D1D2214" w14:textId="6CEA3ADA"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nešališka, netendencinga;</w:t>
      </w:r>
    </w:p>
    <w:p w14:paraId="3E1C91AA" w14:textId="0DD73E2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apdairiai pateikta (atsargumo principas);</w:t>
      </w:r>
    </w:p>
    <w:p w14:paraId="690D0B4F" w14:textId="597ED9E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visais reikšmingais atvejais išsami.</w:t>
      </w:r>
    </w:p>
    <w:p w14:paraId="0AA7A874" w14:textId="329C2174"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Įstaiga apskaitą tvarko ir atskaitomybę rengia pagal šiuos Lietuvos Respublikos įstatymus:</w:t>
      </w:r>
    </w:p>
    <w:p w14:paraId="5CF61E24"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Times New Roman"/>
          <w:sz w:val="24"/>
          <w:szCs w:val="24"/>
          <w:lang w:val="lt-LT" w:eastAsia="ar-SA"/>
        </w:rPr>
        <w:lastRenderedPageBreak/>
        <w:t xml:space="preserve">- </w:t>
      </w:r>
      <w:r w:rsidRPr="00EE3B8D">
        <w:rPr>
          <w:rFonts w:ascii="Times New Roman" w:eastAsia="Times New Roman" w:hAnsi="Times New Roman" w:cs="Arial"/>
          <w:sz w:val="24"/>
          <w:szCs w:val="16"/>
          <w:lang w:val="lt-LT" w:eastAsia="ar-SA"/>
        </w:rPr>
        <w:t>Lietuvos Respublikos finansinės apskaitos įstatymą;</w:t>
      </w:r>
    </w:p>
    <w:p w14:paraId="68EF272A"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viešojo sektoriaus atskaitomybės įstatymą; </w:t>
      </w:r>
    </w:p>
    <w:p w14:paraId="566F711B"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46395340" w:rsidR="00EE3B8D" w:rsidRPr="00EE3B8D"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EE3B8D">
        <w:rPr>
          <w:rFonts w:ascii="Times New Roman" w:eastAsia="Times New Roman" w:hAnsi="Times New Roman" w:cs="Times New Roman"/>
          <w:b/>
          <w:bCs/>
          <w:spacing w:val="-1"/>
          <w:w w:val="103"/>
          <w:sz w:val="24"/>
          <w:szCs w:val="24"/>
          <w:lang w:val="lt-LT" w:eastAsia="ar-SA"/>
        </w:rPr>
        <w:t>Bendrieji apskaitos principai</w:t>
      </w:r>
    </w:p>
    <w:p w14:paraId="592D3227" w14:textId="77777777" w:rsidR="00EE3B8D" w:rsidRPr="00EE3B8D" w:rsidRDefault="00EE3B8D" w:rsidP="00EE3B8D">
      <w:pPr>
        <w:keepNext/>
        <w:numPr>
          <w:ilvl w:val="1"/>
          <w:numId w:val="0"/>
        </w:numPr>
        <w:tabs>
          <w:tab w:val="left" w:pos="1260"/>
          <w:tab w:val="num" w:pos="1296"/>
          <w:tab w:val="left" w:pos="1620"/>
        </w:tabs>
        <w:suppressAutoHyphens/>
        <w:spacing w:after="0" w:line="240" w:lineRule="auto"/>
        <w:ind w:left="360" w:right="96"/>
        <w:outlineLvl w:val="1"/>
        <w:rPr>
          <w:rFonts w:ascii="Times New Roman" w:eastAsia="Times New Roman" w:hAnsi="Times New Roman" w:cs="Times New Roman"/>
          <w:b/>
          <w:bCs/>
          <w:sz w:val="24"/>
          <w:szCs w:val="24"/>
          <w:lang w:val="lt-LT" w:eastAsia="ar-SA"/>
        </w:rPr>
      </w:pPr>
    </w:p>
    <w:p w14:paraId="6750EE68" w14:textId="28DF50FB" w:rsidR="00EE3B8D" w:rsidRPr="00EE3B8D"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1. </w:t>
      </w:r>
      <w:r w:rsidRPr="00EE3B8D">
        <w:rPr>
          <w:rFonts w:ascii="Times New Roman" w:eastAsia="Times New Roman" w:hAnsi="Times New Roman" w:cs="Times New Roman"/>
          <w:sz w:val="24"/>
          <w:szCs w:val="24"/>
          <w:lang w:val="lt-LT" w:eastAsia="ar-SA"/>
        </w:rPr>
        <w:t>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subjekto – įstaiga yra laikoma</w:t>
      </w:r>
      <w:r w:rsidRPr="00EE3B8D">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EE3B8D">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Default="006F34B6" w:rsidP="00EE3B8D">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303A6254" w:rsidR="006F34B6" w:rsidRPr="006F34B6"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Pr>
          <w:rFonts w:ascii="Times New Roman" w:eastAsia="Times New Roman" w:hAnsi="Times New Roman" w:cs="Times New Roman"/>
          <w:b/>
          <w:bCs/>
          <w:sz w:val="24"/>
          <w:szCs w:val="24"/>
          <w:lang w:val="lt-LT" w:eastAsia="ar-SA"/>
        </w:rPr>
        <w:t>A</w:t>
      </w:r>
      <w:r w:rsidR="006F34B6">
        <w:rPr>
          <w:rFonts w:ascii="Times New Roman" w:eastAsia="Times New Roman" w:hAnsi="Times New Roman" w:cs="Times New Roman"/>
          <w:b/>
          <w:bCs/>
          <w:sz w:val="24"/>
          <w:szCs w:val="24"/>
          <w:lang w:val="lt-LT" w:eastAsia="ar-SA"/>
        </w:rPr>
        <w:t xml:space="preserve">pskaitos politikos keitimas, </w:t>
      </w:r>
      <w:r w:rsidR="006F34B6" w:rsidRPr="006F34B6">
        <w:rPr>
          <w:rFonts w:ascii="Times New Roman" w:eastAsia="Times New Roman" w:hAnsi="Times New Roman" w:cs="Times New Roman"/>
          <w:b/>
          <w:bCs/>
          <w:sz w:val="24"/>
          <w:szCs w:val="24"/>
          <w:lang w:val="lt-LT" w:eastAsia="ar-SA"/>
        </w:rPr>
        <w:t>klaidų taisymas bei apskaitinių įverčių keitimas</w:t>
      </w:r>
    </w:p>
    <w:p w14:paraId="3A062C1B" w14:textId="77777777" w:rsidR="006F34B6" w:rsidRDefault="006F34B6" w:rsidP="006F34B6">
      <w:pPr>
        <w:widowControl w:val="0"/>
        <w:shd w:val="clear" w:color="auto" w:fill="FFFFFF"/>
        <w:suppressAutoHyphens/>
        <w:autoSpaceDE w:val="0"/>
        <w:spacing w:after="0" w:line="240" w:lineRule="auto"/>
        <w:ind w:firstLine="720"/>
        <w:jc w:val="both"/>
        <w:rPr>
          <w:rFonts w:ascii="Times New Roman" w:eastAsia="Times New Roman" w:hAnsi="Times New Roman" w:cs="Times New Roman"/>
          <w:sz w:val="24"/>
          <w:szCs w:val="24"/>
          <w:lang w:val="lt-LT" w:eastAsia="ar-SA"/>
        </w:rPr>
      </w:pPr>
      <w:bookmarkStart w:id="1" w:name="_Ref184793131"/>
    </w:p>
    <w:p w14:paraId="127E2F15" w14:textId="4ADAEE1B" w:rsidR="006F34B6" w:rsidRPr="006F34B6"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1"/>
    </w:p>
    <w:p w14:paraId="7D28CEC7" w14:textId="33B0739A" w:rsidR="006F34B6" w:rsidRPr="00794445"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794445">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794445">
        <w:rPr>
          <w:rFonts w:ascii="Times New Roman" w:eastAsia="Times New Roman" w:hAnsi="Times New Roman" w:cs="Times New Roman"/>
          <w:sz w:val="24"/>
          <w:szCs w:val="24"/>
          <w:lang w:val="lt-LT" w:eastAsia="ar-SA"/>
        </w:rPr>
        <w:t xml:space="preserve">. </w:t>
      </w:r>
    </w:p>
    <w:p w14:paraId="1B94A440" w14:textId="7242611A" w:rsidR="00C91F92" w:rsidRDefault="00C91F92" w:rsidP="002E1FA3">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color w:val="000000"/>
          <w:sz w:val="24"/>
          <w:szCs w:val="24"/>
          <w:lang w:val="lt-LT"/>
        </w:rPr>
      </w:pPr>
      <w:r w:rsidRPr="00794445">
        <w:rPr>
          <w:rFonts w:ascii="Times New Roman" w:eastAsia="Times New Roman" w:hAnsi="Times New Roman" w:cs="Times New Roman"/>
          <w:sz w:val="24"/>
          <w:szCs w:val="24"/>
          <w:lang w:val="lt-LT" w:eastAsia="ar-SA"/>
        </w:rPr>
        <w:t xml:space="preserve"> </w:t>
      </w:r>
      <w:bookmarkStart w:id="2" w:name="part_d7f38903722240359e4c9f01a7b6a149"/>
      <w:bookmarkEnd w:id="2"/>
    </w:p>
    <w:p w14:paraId="66E5AD00"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3" w:name="_Ref99354285"/>
      <w:r w:rsidRPr="00C91F92">
        <w:rPr>
          <w:rFonts w:ascii="Times New Roman" w:eastAsia="Times New Roman" w:hAnsi="Times New Roman" w:cs="Times New Roman"/>
          <w:b/>
          <w:bCs/>
          <w:spacing w:val="-1"/>
          <w:w w:val="103"/>
          <w:sz w:val="24"/>
          <w:szCs w:val="24"/>
          <w:lang w:val="lt-LT" w:eastAsia="ar-SA"/>
        </w:rPr>
        <w:t>Nematerialusis turtas</w:t>
      </w:r>
      <w:bookmarkEnd w:id="3"/>
    </w:p>
    <w:p w14:paraId="142AD802"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4AAD73A2" w14:textId="737DB803"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4E03E14C"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C91F92">
        <w:rPr>
          <w:rFonts w:ascii="Times New Roman" w:eastAsia="Times New Roman" w:hAnsi="Times New Roman" w:cs="Times New Roman"/>
          <w:sz w:val="24"/>
          <w:szCs w:val="24"/>
          <w:lang w:val="lt-LT" w:eastAsia="ar-SA"/>
        </w:rPr>
        <w:t xml:space="preserve">Nematerialusis turtas pirminio pripažinimo metu apskaitoje yra registruojamas įsigijimo savikaina. Išlaidos, patirtos po pirkto ar susikurto nematerialiojo turto pirminio pripažinimo, didina </w:t>
      </w:r>
      <w:r w:rsidRPr="00C91F92">
        <w:rPr>
          <w:rFonts w:ascii="Times New Roman" w:eastAsia="Times New Roman" w:hAnsi="Times New Roman" w:cs="Times New Roman"/>
          <w:sz w:val="24"/>
          <w:szCs w:val="24"/>
          <w:lang w:val="lt-LT" w:eastAsia="ar-SA"/>
        </w:rPr>
        <w:lastRenderedPageBreak/>
        <w:t xml:space="preserve">nematerialiojo turto įsigijimo savikainą tik tais atvejais, kai galima patikimai nustatyti, kad patobulintas nematerialusis turtas teiks didesnę ekonominę naudą, </w:t>
      </w:r>
      <w:proofErr w:type="spellStart"/>
      <w:r w:rsidRPr="00C91F92">
        <w:rPr>
          <w:rFonts w:ascii="Times New Roman" w:eastAsia="Times New Roman" w:hAnsi="Times New Roman" w:cs="Times New Roman"/>
          <w:sz w:val="24"/>
          <w:szCs w:val="24"/>
          <w:lang w:val="lt-LT" w:eastAsia="ar-SA"/>
        </w:rPr>
        <w:t>t.y</w:t>
      </w:r>
      <w:proofErr w:type="spellEnd"/>
      <w:r w:rsidRPr="00C91F92">
        <w:rPr>
          <w:rFonts w:ascii="Times New Roman" w:eastAsia="Times New Roman" w:hAnsi="Times New Roman" w:cs="Times New Roman"/>
          <w:sz w:val="24"/>
          <w:szCs w:val="24"/>
          <w:lang w:val="lt-LT" w:eastAsia="ar-SA"/>
        </w:rPr>
        <w:t xml:space="preserve">. kad atliktas esminis nematerialiojo turto pagerinimas. Nematerialiojo </w:t>
      </w:r>
      <w:r w:rsidRPr="00C91F92">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4" w:name="OLE_LINK1"/>
      <w:bookmarkStart w:id="5" w:name="OLE_LINK2"/>
      <w:r w:rsidRPr="00C91F92">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4"/>
      <w:bookmarkEnd w:id="5"/>
    </w:p>
    <w:p w14:paraId="0B375BBA" w14:textId="1B078BC5" w:rsid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5ABC3F57" w14:textId="77777777" w:rsidR="00C54569" w:rsidRPr="00EF6978" w:rsidRDefault="00C54569" w:rsidP="00C54569">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EF6978">
        <w:rPr>
          <w:rFonts w:ascii="Times New Roman" w:eastAsia="Times New Roman" w:hAnsi="Times New Roman" w:cs="Times New Roman"/>
          <w:sz w:val="24"/>
          <w:szCs w:val="24"/>
          <w:lang w:val="lt-LT" w:eastAsia="ar-SA"/>
        </w:rPr>
        <w:t xml:space="preserve">Ilgalaikio </w:t>
      </w:r>
      <w:r>
        <w:rPr>
          <w:rFonts w:ascii="Times New Roman" w:eastAsia="Times New Roman" w:hAnsi="Times New Roman" w:cs="Times New Roman"/>
          <w:sz w:val="24"/>
          <w:szCs w:val="24"/>
          <w:lang w:val="lt-LT" w:eastAsia="ar-SA"/>
        </w:rPr>
        <w:t>ne</w:t>
      </w:r>
      <w:r w:rsidRPr="00EF6978">
        <w:rPr>
          <w:rFonts w:ascii="Times New Roman" w:eastAsia="Times New Roman" w:hAnsi="Times New Roman" w:cs="Times New Roman"/>
          <w:sz w:val="24"/>
          <w:szCs w:val="24"/>
          <w:lang w:val="lt-LT" w:eastAsia="ar-SA"/>
        </w:rPr>
        <w:t>materialiojo turto nusidėvėjimo (amortizacijos) norma</w:t>
      </w:r>
      <w:r w:rsidRPr="00EF6978">
        <w:rPr>
          <w:rFonts w:ascii="Times New Roman" w:hAnsi="Times New Roman" w:cs="Times New Roman"/>
          <w:sz w:val="24"/>
          <w:szCs w:val="24"/>
          <w:lang w:val="lt-LT"/>
        </w:rPr>
        <w:t>tyvai</w:t>
      </w:r>
    </w:p>
    <w:p w14:paraId="08F74202" w14:textId="77777777" w:rsidR="00C54569" w:rsidRPr="00C91F92" w:rsidRDefault="00C54569" w:rsidP="00C54569">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W w:w="8924" w:type="dxa"/>
        <w:tblInd w:w="416" w:type="dxa"/>
        <w:shd w:val="clear" w:color="auto" w:fill="FFFFFF"/>
        <w:tblCellMar>
          <w:left w:w="0" w:type="dxa"/>
          <w:right w:w="0" w:type="dxa"/>
        </w:tblCellMar>
        <w:tblLook w:val="04A0" w:firstRow="1" w:lastRow="0" w:firstColumn="1" w:lastColumn="0" w:noHBand="0" w:noVBand="1"/>
      </w:tblPr>
      <w:tblGrid>
        <w:gridCol w:w="850"/>
        <w:gridCol w:w="4950"/>
        <w:gridCol w:w="1567"/>
        <w:gridCol w:w="1557"/>
      </w:tblGrid>
      <w:tr w:rsidR="00C54569" w:rsidRPr="008922C5" w14:paraId="002AF7E4" w14:textId="77777777" w:rsidTr="00BB6821">
        <w:trPr>
          <w:trHeight w:val="23"/>
          <w:tblHeader/>
        </w:trPr>
        <w:tc>
          <w:tcPr>
            <w:tcW w:w="850"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10ABE933"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2E1E02EA"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50629AD8"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71DB2BC4"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C54569" w:rsidRPr="008922C5" w14:paraId="76F41837" w14:textId="77777777" w:rsidTr="00BB6821">
        <w:trPr>
          <w:trHeight w:val="23"/>
        </w:trPr>
        <w:tc>
          <w:tcPr>
            <w:tcW w:w="850"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B7498B5"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313180C" w14:textId="77777777" w:rsidR="00C54569" w:rsidRPr="006D3C7F" w:rsidRDefault="00C54569" w:rsidP="00BB6821">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E8E405E"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124833B3"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p>
        </w:tc>
      </w:tr>
      <w:tr w:rsidR="00C54569" w:rsidRPr="008922C5" w14:paraId="1A50E142" w14:textId="77777777" w:rsidTr="00BB6821">
        <w:trPr>
          <w:trHeight w:val="23"/>
        </w:trPr>
        <w:tc>
          <w:tcPr>
            <w:tcW w:w="850"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D51ED0C" w14:textId="77777777" w:rsidR="00C54569" w:rsidRPr="00127011" w:rsidRDefault="00C54569" w:rsidP="00BB6821">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AFF8A9A" w14:textId="77777777" w:rsidR="00C54569" w:rsidRPr="008922C5" w:rsidRDefault="00C54569"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Programinė įranga, jos licencijos ir techninė dokumentacija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74F3FC"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w:t>
            </w:r>
          </w:p>
        </w:tc>
        <w:tc>
          <w:tcPr>
            <w:tcW w:w="1557" w:type="dxa"/>
            <w:tcBorders>
              <w:top w:val="nil"/>
              <w:left w:val="nil"/>
              <w:bottom w:val="single" w:sz="8" w:space="0" w:color="auto"/>
              <w:right w:val="single" w:sz="8" w:space="0" w:color="auto"/>
            </w:tcBorders>
            <w:shd w:val="clear" w:color="auto" w:fill="FFFFFF"/>
          </w:tcPr>
          <w:p w14:paraId="19C0F3AD"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3.1.2.1.1.2</w:t>
            </w:r>
          </w:p>
        </w:tc>
      </w:tr>
      <w:tr w:rsidR="00C54569" w:rsidRPr="008922C5" w14:paraId="0931E56D" w14:textId="77777777" w:rsidTr="00BB6821">
        <w:trPr>
          <w:trHeight w:val="23"/>
        </w:trPr>
        <w:tc>
          <w:tcPr>
            <w:tcW w:w="850"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BDE574D" w14:textId="77777777" w:rsidR="00C54569" w:rsidRPr="00127011" w:rsidRDefault="00C54569" w:rsidP="00BB6821">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BC7F2E7" w14:textId="77777777" w:rsidR="00C54569" w:rsidRPr="008922C5" w:rsidRDefault="00C54569"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Patentai, išradimai, licencijos, įsigytos kitos teisės*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0BE37CD"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w:t>
            </w:r>
          </w:p>
        </w:tc>
        <w:tc>
          <w:tcPr>
            <w:tcW w:w="1557" w:type="dxa"/>
            <w:tcBorders>
              <w:top w:val="nil"/>
              <w:left w:val="nil"/>
              <w:bottom w:val="single" w:sz="8" w:space="0" w:color="auto"/>
              <w:right w:val="single" w:sz="8" w:space="0" w:color="auto"/>
            </w:tcBorders>
            <w:shd w:val="clear" w:color="auto" w:fill="FFFFFF"/>
          </w:tcPr>
          <w:p w14:paraId="6C6F6992"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3.1.2.1.1.3</w:t>
            </w:r>
          </w:p>
        </w:tc>
      </w:tr>
      <w:tr w:rsidR="00C54569" w:rsidRPr="008922C5" w14:paraId="410FA2E7" w14:textId="77777777" w:rsidTr="00BB6821">
        <w:trPr>
          <w:trHeight w:val="23"/>
        </w:trPr>
        <w:tc>
          <w:tcPr>
            <w:tcW w:w="850"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A3B42EA" w14:textId="77777777" w:rsidR="00C54569" w:rsidRPr="00127011" w:rsidRDefault="00C54569" w:rsidP="00BB6821">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82ED51" w14:textId="77777777" w:rsidR="00C54569" w:rsidRPr="008922C5" w:rsidRDefault="00C54569"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Kitas 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FD6FBE3"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w:t>
            </w:r>
          </w:p>
        </w:tc>
        <w:tc>
          <w:tcPr>
            <w:tcW w:w="1557" w:type="dxa"/>
            <w:tcBorders>
              <w:top w:val="nil"/>
              <w:left w:val="nil"/>
              <w:bottom w:val="single" w:sz="8" w:space="0" w:color="auto"/>
              <w:right w:val="single" w:sz="8" w:space="0" w:color="auto"/>
            </w:tcBorders>
            <w:shd w:val="clear" w:color="auto" w:fill="FFFFFF"/>
          </w:tcPr>
          <w:p w14:paraId="258A2DE6"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3.1.2.1.1.5</w:t>
            </w:r>
          </w:p>
        </w:tc>
      </w:tr>
      <w:tr w:rsidR="00C54569" w:rsidRPr="008922C5" w14:paraId="47B2D4DE" w14:textId="77777777" w:rsidTr="00BB6821">
        <w:trPr>
          <w:trHeight w:val="23"/>
        </w:trPr>
        <w:tc>
          <w:tcPr>
            <w:tcW w:w="850"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FE9434D" w14:textId="77777777" w:rsidR="00C54569" w:rsidRPr="00127011" w:rsidRDefault="00C54569" w:rsidP="00BB6821">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2C78A1D" w14:textId="77777777" w:rsidR="00C54569" w:rsidRPr="008922C5" w:rsidRDefault="00C54569"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Prestižas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C0A234C"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6BF8ED41" w14:textId="77777777" w:rsidR="00C54569" w:rsidRPr="008922C5" w:rsidRDefault="00C54569" w:rsidP="00BB6821">
            <w:pPr>
              <w:spacing w:after="0" w:line="240" w:lineRule="auto"/>
              <w:jc w:val="center"/>
              <w:rPr>
                <w:rFonts w:ascii="Times New Roman" w:eastAsia="Times New Roman" w:hAnsi="Times New Roman" w:cs="Times New Roman"/>
                <w:color w:val="212529"/>
                <w:sz w:val="24"/>
                <w:szCs w:val="24"/>
                <w:lang w:val="lt-LT"/>
              </w:rPr>
            </w:pPr>
          </w:p>
        </w:tc>
      </w:tr>
    </w:tbl>
    <w:p w14:paraId="4D8DF9FD" w14:textId="77777777" w:rsidR="00C54569" w:rsidRPr="00C91F92" w:rsidRDefault="00C54569"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12152D5" w14:textId="20EA4CD9" w:rsid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nematerialiojo turto grupes:</w:t>
      </w:r>
    </w:p>
    <w:p w14:paraId="5792DD13" w14:textId="77777777" w:rsidR="009863A9" w:rsidRDefault="009863A9"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C91F92" w14:paraId="1F1538CE" w14:textId="77777777" w:rsidTr="00C91F92">
        <w:tc>
          <w:tcPr>
            <w:tcW w:w="7508" w:type="dxa"/>
          </w:tcPr>
          <w:p w14:paraId="4EA038F4" w14:textId="5210E9C4" w:rsidR="00C91F92"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Riboto naudojimo nematerialiojo turto grupės pavadinimas</w:t>
            </w:r>
          </w:p>
        </w:tc>
        <w:tc>
          <w:tcPr>
            <w:tcW w:w="2454" w:type="dxa"/>
          </w:tcPr>
          <w:p w14:paraId="73B5C360" w14:textId="6C7ECF58" w:rsidR="00C91F92"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metais</w:t>
            </w:r>
          </w:p>
        </w:tc>
      </w:tr>
      <w:tr w:rsidR="00C91F92" w14:paraId="6486984C" w14:textId="77777777" w:rsidTr="00C91F92">
        <w:tc>
          <w:tcPr>
            <w:tcW w:w="7508" w:type="dxa"/>
          </w:tcPr>
          <w:p w14:paraId="15B43C62" w14:textId="116A4CB6" w:rsidR="00C91F92"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Plėtros darbai</w:t>
            </w:r>
          </w:p>
        </w:tc>
        <w:tc>
          <w:tcPr>
            <w:tcW w:w="2454" w:type="dxa"/>
          </w:tcPr>
          <w:p w14:paraId="3E7D35D2" w14:textId="77777777" w:rsidR="00C91F92" w:rsidRPr="003301C1" w:rsidRDefault="00C91F92" w:rsidP="00C91F92">
            <w:pPr>
              <w:widowControl w:val="0"/>
              <w:tabs>
                <w:tab w:val="left" w:pos="0"/>
              </w:tabs>
              <w:suppressAutoHyphens/>
              <w:autoSpaceDE w:val="0"/>
              <w:jc w:val="center"/>
              <w:rPr>
                <w:rFonts w:ascii="Times New Roman" w:eastAsia="Times New Roman" w:hAnsi="Times New Roman" w:cs="Times New Roman"/>
                <w:color w:val="FF0000"/>
                <w:sz w:val="24"/>
                <w:szCs w:val="24"/>
                <w:lang w:val="lt-LT" w:eastAsia="ar-SA"/>
              </w:rPr>
            </w:pPr>
          </w:p>
        </w:tc>
      </w:tr>
      <w:tr w:rsidR="00C91F92" w14:paraId="7DCBA3C1" w14:textId="77777777" w:rsidTr="00C91F92">
        <w:tc>
          <w:tcPr>
            <w:tcW w:w="7508" w:type="dxa"/>
          </w:tcPr>
          <w:p w14:paraId="54AAA573" w14:textId="58EE37F3" w:rsidR="00C91F92"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Programinė įranga ir jos licencijos</w:t>
            </w:r>
          </w:p>
        </w:tc>
        <w:tc>
          <w:tcPr>
            <w:tcW w:w="2454" w:type="dxa"/>
          </w:tcPr>
          <w:p w14:paraId="319A0C03" w14:textId="3FE93FF0" w:rsidR="00C91F92" w:rsidRPr="00D12B52"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D12B52">
              <w:rPr>
                <w:rFonts w:ascii="Times New Roman" w:eastAsia="Times New Roman" w:hAnsi="Times New Roman" w:cs="Times New Roman"/>
                <w:sz w:val="24"/>
                <w:szCs w:val="24"/>
                <w:lang w:val="lt-LT" w:eastAsia="ar-SA"/>
              </w:rPr>
              <w:t>1</w:t>
            </w:r>
          </w:p>
        </w:tc>
      </w:tr>
      <w:tr w:rsidR="00C91F92" w14:paraId="3E35F922" w14:textId="77777777" w:rsidTr="00C91F92">
        <w:tc>
          <w:tcPr>
            <w:tcW w:w="7508" w:type="dxa"/>
          </w:tcPr>
          <w:p w14:paraId="74370E2F" w14:textId="58EEEE0E" w:rsidR="00C91F92"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Patentai, autorių ir kitos teisės</w:t>
            </w:r>
          </w:p>
        </w:tc>
        <w:tc>
          <w:tcPr>
            <w:tcW w:w="2454" w:type="dxa"/>
          </w:tcPr>
          <w:p w14:paraId="7F280ADF" w14:textId="1AA35A28" w:rsidR="00C91F92" w:rsidRPr="00D12B52" w:rsidRDefault="00531D37"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4</w:t>
            </w:r>
          </w:p>
        </w:tc>
      </w:tr>
      <w:tr w:rsidR="00C91F92" w14:paraId="5282A96C" w14:textId="77777777" w:rsidTr="00C91F92">
        <w:tc>
          <w:tcPr>
            <w:tcW w:w="7508" w:type="dxa"/>
          </w:tcPr>
          <w:p w14:paraId="0FE174B4" w14:textId="090B13BA" w:rsidR="00C91F92"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Kitas nematerialusis turtas</w:t>
            </w:r>
          </w:p>
        </w:tc>
        <w:tc>
          <w:tcPr>
            <w:tcW w:w="2454" w:type="dxa"/>
          </w:tcPr>
          <w:p w14:paraId="5746CF11" w14:textId="1C3ED02F" w:rsidR="00C91F92" w:rsidRPr="00D12B52"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D12B52">
              <w:rPr>
                <w:rFonts w:ascii="Times New Roman" w:eastAsia="Times New Roman" w:hAnsi="Times New Roman" w:cs="Times New Roman"/>
                <w:sz w:val="24"/>
                <w:szCs w:val="24"/>
                <w:lang w:val="lt-LT" w:eastAsia="ar-SA"/>
              </w:rPr>
              <w:t>2</w:t>
            </w:r>
          </w:p>
        </w:tc>
      </w:tr>
    </w:tbl>
    <w:p w14:paraId="2F264CF6" w14:textId="6B634C16" w:rsidR="00C91F92" w:rsidRDefault="00C91F92" w:rsidP="00C91F92">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6736FF9"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C91F92">
        <w:rPr>
          <w:rFonts w:ascii="Times New Roman" w:eastAsia="Times New Roman" w:hAnsi="Times New Roman" w:cs="Times New Roman"/>
          <w:b/>
          <w:bCs/>
          <w:spacing w:val="-1"/>
          <w:w w:val="103"/>
          <w:sz w:val="24"/>
          <w:szCs w:val="24"/>
          <w:lang w:val="lt-LT" w:eastAsia="ar-SA"/>
        </w:rPr>
        <w:t>Ilgalaikis materialusis turtas</w:t>
      </w:r>
    </w:p>
    <w:p w14:paraId="559B7EF2"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4961DB70" w14:textId="47B30736"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6" w:name="_Ref140565456"/>
      <w:r w:rsidRPr="00C91F92">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bCs/>
          <w:spacing w:val="-2"/>
          <w:sz w:val="24"/>
          <w:szCs w:val="24"/>
          <w:lang w:val="lt-LT" w:eastAsia="ar-SA"/>
        </w:rPr>
        <w:t>I</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g</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5"/>
          <w:sz w:val="24"/>
          <w:szCs w:val="24"/>
          <w:lang w:val="lt-LT" w:eastAsia="ar-SA"/>
        </w:rPr>
        <w:t>i</w:t>
      </w:r>
      <w:r w:rsidRPr="00C91F92">
        <w:rPr>
          <w:rFonts w:ascii="Times New Roman" w:eastAsia="Times New Roman" w:hAnsi="Times New Roman" w:cs="Times New Roman"/>
          <w:bCs/>
          <w:spacing w:val="-4"/>
          <w:sz w:val="24"/>
          <w:szCs w:val="24"/>
          <w:lang w:val="lt-LT" w:eastAsia="ar-SA"/>
        </w:rPr>
        <w:t>k</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s</w:t>
      </w:r>
      <w:r w:rsidRPr="00C91F92">
        <w:rPr>
          <w:rFonts w:ascii="Times New Roman" w:eastAsia="Times New Roman" w:hAnsi="Times New Roman" w:cs="Times New Roman"/>
          <w:bCs/>
          <w:spacing w:val="34"/>
          <w:sz w:val="24"/>
          <w:szCs w:val="24"/>
          <w:lang w:val="lt-LT" w:eastAsia="ar-SA"/>
        </w:rPr>
        <w:t xml:space="preserve"> </w:t>
      </w:r>
      <w:r w:rsidRPr="00C91F92">
        <w:rPr>
          <w:rFonts w:ascii="Times New Roman" w:eastAsia="Times New Roman" w:hAnsi="Times New Roman" w:cs="Times New Roman"/>
          <w:bCs/>
          <w:spacing w:val="-3"/>
          <w:sz w:val="24"/>
          <w:szCs w:val="24"/>
          <w:lang w:val="lt-LT" w:eastAsia="ar-SA"/>
        </w:rPr>
        <w:t>m</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4"/>
          <w:sz w:val="24"/>
          <w:szCs w:val="24"/>
          <w:lang w:val="lt-LT" w:eastAsia="ar-SA"/>
        </w:rPr>
        <w:t>e</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pacing w:val="6"/>
          <w:sz w:val="24"/>
          <w:szCs w:val="24"/>
          <w:lang w:val="lt-LT" w:eastAsia="ar-SA"/>
        </w:rPr>
        <w:t>u</w:t>
      </w:r>
      <w:r w:rsidRPr="00C91F92">
        <w:rPr>
          <w:rFonts w:ascii="Times New Roman" w:eastAsia="Times New Roman" w:hAnsi="Times New Roman" w:cs="Times New Roman"/>
          <w:bCs/>
          <w:spacing w:val="-2"/>
          <w:sz w:val="24"/>
          <w:szCs w:val="24"/>
          <w:lang w:val="lt-LT" w:eastAsia="ar-SA"/>
        </w:rPr>
        <w:t>s</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 xml:space="preserve">s </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1"/>
          <w:sz w:val="24"/>
          <w:szCs w:val="24"/>
          <w:lang w:val="lt-LT" w:eastAsia="ar-SA"/>
        </w:rPr>
        <w:t>u</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z w:val="24"/>
          <w:szCs w:val="24"/>
          <w:lang w:val="lt-LT" w:eastAsia="ar-SA"/>
        </w:rPr>
        <w:t>as</w:t>
      </w:r>
      <w:r w:rsidRPr="00C91F92">
        <w:rPr>
          <w:rFonts w:ascii="Times New Roman" w:eastAsia="Times New Roman" w:hAnsi="Times New Roman" w:cs="Times New Roman"/>
          <w:b/>
          <w:bCs/>
          <w:sz w:val="24"/>
          <w:szCs w:val="24"/>
          <w:lang w:val="lt-LT" w:eastAsia="ar-SA"/>
        </w:rPr>
        <w:t xml:space="preserve">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z w:val="24"/>
          <w:szCs w:val="24"/>
          <w:lang w:val="lt-LT" w:eastAsia="ar-SA"/>
        </w:rPr>
        <w:t>p</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t</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 xml:space="preserve">e </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4"/>
          <w:sz w:val="24"/>
          <w:szCs w:val="24"/>
          <w:lang w:val="lt-LT" w:eastAsia="ar-SA"/>
        </w:rPr>
        <w:t>į</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5"/>
          <w:sz w:val="24"/>
          <w:szCs w:val="24"/>
          <w:lang w:val="lt-LT" w:eastAsia="ar-SA"/>
        </w:rPr>
        <w:t>b</w:t>
      </w:r>
      <w:r w:rsidRPr="00C91F92">
        <w:rPr>
          <w:rFonts w:ascii="Times New Roman" w:eastAsia="Times New Roman" w:hAnsi="Times New Roman" w:cs="Times New Roman"/>
          <w:sz w:val="24"/>
          <w:szCs w:val="24"/>
          <w:lang w:val="lt-LT" w:eastAsia="ar-SA"/>
        </w:rPr>
        <w:t>a p</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g</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mi</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24"/>
          <w:sz w:val="24"/>
          <w:szCs w:val="24"/>
          <w:lang w:val="lt-LT" w:eastAsia="ar-SA"/>
        </w:rPr>
        <w:t xml:space="preserve"> </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n</w:t>
      </w:r>
      <w:r w:rsidRPr="00C91F92">
        <w:rPr>
          <w:rFonts w:ascii="Times New Roman" w:eastAsia="Times New Roman" w:hAnsi="Times New Roman" w:cs="Times New Roman"/>
          <w:spacing w:val="-2"/>
          <w:sz w:val="24"/>
          <w:szCs w:val="24"/>
          <w:lang w:val="lt-LT" w:eastAsia="ar-SA"/>
        </w:rPr>
        <w:t>a</w:t>
      </w:r>
      <w:r w:rsidRPr="00C91F92">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7"/>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o</w:t>
      </w:r>
      <w:r w:rsidRPr="00C91F92">
        <w:rPr>
          <w:rFonts w:ascii="Times New Roman" w:eastAsia="Times New Roman" w:hAnsi="Times New Roman" w:cs="Times New Roman"/>
          <w:spacing w:val="25"/>
          <w:sz w:val="24"/>
          <w:szCs w:val="24"/>
          <w:lang w:val="lt-LT" w:eastAsia="ar-SA"/>
        </w:rPr>
        <w:t xml:space="preserve"> </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y</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z w:val="24"/>
          <w:szCs w:val="24"/>
          <w:lang w:val="lt-LT" w:eastAsia="ar-SA"/>
        </w:rPr>
        <w:t>a</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z w:val="24"/>
          <w:szCs w:val="24"/>
          <w:lang w:val="lt-LT" w:eastAsia="ar-SA"/>
        </w:rPr>
        <w:t>e</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4"/>
          <w:sz w:val="24"/>
          <w:szCs w:val="24"/>
          <w:lang w:val="lt-LT" w:eastAsia="ar-SA"/>
        </w:rPr>
        <w:t>že</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nė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1"/>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nustatyta vertė </w:t>
      </w:r>
      <w:r w:rsidRPr="00C91F92">
        <w:rPr>
          <w:rFonts w:ascii="Times New Roman" w:eastAsia="Times New Roman" w:hAnsi="Times New Roman" w:cs="Times New Roman"/>
          <w:spacing w:val="2"/>
          <w:sz w:val="24"/>
          <w:szCs w:val="24"/>
          <w:lang w:val="lt-LT" w:eastAsia="ar-SA"/>
        </w:rPr>
        <w:t>(</w:t>
      </w:r>
      <w:r w:rsidRPr="00C91F92">
        <w:rPr>
          <w:rFonts w:ascii="Times New Roman" w:eastAsia="Times New Roman" w:hAnsi="Times New Roman" w:cs="Times New Roman"/>
          <w:spacing w:val="3"/>
          <w:sz w:val="24"/>
          <w:szCs w:val="24"/>
          <w:lang w:val="lt-LT" w:eastAsia="ar-SA"/>
        </w:rPr>
        <w:t>š</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4"/>
          <w:sz w:val="24"/>
          <w:szCs w:val="24"/>
          <w:lang w:val="lt-LT" w:eastAsia="ar-SA"/>
        </w:rPr>
        <w:t>ij</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6"/>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k</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4"/>
          <w:sz w:val="24"/>
          <w:szCs w:val="24"/>
          <w:lang w:val="lt-LT" w:eastAsia="ar-SA"/>
        </w:rPr>
        <w:t>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m </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lastRenderedPageBreak/>
        <w:t>k</w:t>
      </w:r>
      <w:r w:rsidRPr="00C91F92">
        <w:rPr>
          <w:rFonts w:ascii="Times New Roman" w:eastAsia="Times New Roman" w:hAnsi="Times New Roman" w:cs="Times New Roman"/>
          <w:spacing w:val="-4"/>
          <w:sz w:val="24"/>
          <w:szCs w:val="24"/>
          <w:lang w:val="lt-LT" w:eastAsia="ar-SA"/>
        </w:rPr>
        <w:t>il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z w:val="24"/>
          <w:szCs w:val="24"/>
          <w:lang w:val="lt-LT" w:eastAsia="ar-SA"/>
        </w:rPr>
        <w:t>s k</w:t>
      </w:r>
      <w:r w:rsidRPr="00C91F92">
        <w:rPr>
          <w:rFonts w:ascii="Times New Roman" w:eastAsia="Times New Roman" w:hAnsi="Times New Roman" w:cs="Times New Roman"/>
          <w:spacing w:val="1"/>
          <w:sz w:val="24"/>
          <w:szCs w:val="24"/>
          <w:lang w:val="lt-LT" w:eastAsia="ar-SA"/>
        </w:rPr>
        <w:t>u</w:t>
      </w:r>
      <w:r w:rsidRPr="00C91F92">
        <w:rPr>
          <w:rFonts w:ascii="Times New Roman" w:eastAsia="Times New Roman" w:hAnsi="Times New Roman" w:cs="Times New Roman"/>
          <w:spacing w:val="-9"/>
          <w:sz w:val="24"/>
          <w:szCs w:val="24"/>
          <w:lang w:val="lt-LT" w:eastAsia="ar-SA"/>
        </w:rPr>
        <w:t>l</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ū</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yb</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r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2"/>
          <w:sz w:val="24"/>
          <w:szCs w:val="24"/>
          <w:lang w:val="lt-LT" w:eastAsia="ar-SA"/>
        </w:rPr>
        <w:t>s, šaunamiesiems ginklams</w:t>
      </w:r>
      <w:r w:rsidRPr="00C91F92">
        <w:rPr>
          <w:rFonts w:ascii="Times New Roman" w:eastAsia="Times New Roman" w:hAnsi="Times New Roman" w:cs="Arial"/>
          <w:spacing w:val="2"/>
          <w:sz w:val="24"/>
          <w:szCs w:val="24"/>
          <w:lang w:val="lt-LT" w:eastAsia="ar-SA"/>
        </w:rPr>
        <w:t>)</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e</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 xml:space="preserve"> </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ū</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7"/>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is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įstaiga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 ar naudos įstaigos veiklai vykdyti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6"/>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 turto įsigijimo ar pasigaminimo savikainą, įstaiga turi teisę tuo turtu disponuoti.</w:t>
      </w:r>
    </w:p>
    <w:bookmarkEnd w:id="6"/>
    <w:p w14:paraId="20B4C507" w14:textId="5D03840B"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7" w:name="_Ref156833207"/>
    </w:p>
    <w:p w14:paraId="51F750A5" w14:textId="44B7E306"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794445">
        <w:rPr>
          <w:rFonts w:ascii="Times New Roman" w:eastAsia="Times New Roman" w:hAnsi="Times New Roman" w:cs="Times New Roman"/>
          <w:bCs/>
          <w:sz w:val="24"/>
          <w:szCs w:val="24"/>
          <w:lang w:val="lt-LT" w:eastAsia="ar-SA"/>
        </w:rPr>
        <w:t xml:space="preserve">Turto likvidacinė vertė yra lygi </w:t>
      </w:r>
      <w:r w:rsidR="00794445" w:rsidRPr="00794445">
        <w:rPr>
          <w:rFonts w:ascii="Times New Roman" w:eastAsia="Times New Roman" w:hAnsi="Times New Roman" w:cs="Times New Roman"/>
          <w:bCs/>
          <w:sz w:val="24"/>
          <w:szCs w:val="24"/>
          <w:lang w:val="lt-LT" w:eastAsia="ar-SA"/>
        </w:rPr>
        <w:t xml:space="preserve">1 </w:t>
      </w:r>
      <w:r w:rsidRPr="00794445">
        <w:rPr>
          <w:rFonts w:ascii="Times New Roman" w:eastAsia="Times New Roman" w:hAnsi="Times New Roman" w:cs="Times New Roman"/>
          <w:bCs/>
          <w:sz w:val="24"/>
          <w:szCs w:val="24"/>
          <w:lang w:val="lt-LT" w:eastAsia="ar-SA"/>
        </w:rPr>
        <w:t>eur</w:t>
      </w:r>
      <w:r w:rsidR="00794445" w:rsidRPr="00794445">
        <w:rPr>
          <w:rFonts w:ascii="Times New Roman" w:eastAsia="Times New Roman" w:hAnsi="Times New Roman" w:cs="Times New Roman"/>
          <w:bCs/>
          <w:sz w:val="24"/>
          <w:szCs w:val="24"/>
          <w:lang w:val="lt-LT" w:eastAsia="ar-SA"/>
        </w:rPr>
        <w:t>ui</w:t>
      </w:r>
      <w:r w:rsidRPr="00794445">
        <w:rPr>
          <w:rFonts w:ascii="Times New Roman" w:eastAsia="Times New Roman" w:hAnsi="Times New Roman" w:cs="Times New Roman"/>
          <w:sz w:val="24"/>
          <w:szCs w:val="24"/>
          <w:lang w:val="lt-LT" w:eastAsia="ar-SA"/>
        </w:rPr>
        <w:t xml:space="preserve">, tačiau anksčiau įsigyto turto likvidacinė vertė nekeičiama. Nusidėvėjimas nebeskaičiuojamas nuo kito mėnesio, kai naudojamo ilgalaikio materialiojo turto likutinė vertė sutampa </w:t>
      </w:r>
      <w:r w:rsidRPr="00C91F92">
        <w:rPr>
          <w:rFonts w:ascii="Times New Roman" w:eastAsia="Times New Roman" w:hAnsi="Times New Roman" w:cs="Times New Roman"/>
          <w:sz w:val="24"/>
          <w:szCs w:val="24"/>
          <w:lang w:val="lt-LT" w:eastAsia="ar-SA"/>
        </w:rPr>
        <w:t>su jo likvidacine verte, kai turtas perleidžiamas, nurašomas arba kai apskaičiuojamas ir užregistruojamas to turto vieneto nuvertėjimas, lygus jo likutinės vertės sumai, pirmos dienos.</w:t>
      </w:r>
      <w:bookmarkEnd w:id="7"/>
      <w:r w:rsidRPr="00C91F92">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z w:val="24"/>
          <w:szCs w:val="24"/>
          <w:lang w:val="lt-LT" w:eastAsia="ar-SA"/>
        </w:rPr>
        <w:t xml:space="preserve"> </w:t>
      </w:r>
    </w:p>
    <w:p w14:paraId="3B975183" w14:textId="77777777" w:rsidR="00C73B47" w:rsidRPr="00D12B52" w:rsidRDefault="00C73B47" w:rsidP="00C73B47">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D12B52">
        <w:rPr>
          <w:rFonts w:ascii="Times New Roman" w:eastAsia="Times New Roman" w:hAnsi="Times New Roman" w:cs="Times New Roman"/>
          <w:sz w:val="24"/>
          <w:szCs w:val="24"/>
          <w:lang w:val="lt-LT" w:eastAsia="ar-SA"/>
        </w:rPr>
        <w:t>Ilgalaikio materialiojo turto nusidėvėjimo (amortizacijos) norma</w:t>
      </w:r>
      <w:r w:rsidRPr="00D12B52">
        <w:rPr>
          <w:rFonts w:ascii="Times New Roman" w:hAnsi="Times New Roman" w:cs="Times New Roman"/>
          <w:sz w:val="24"/>
          <w:szCs w:val="24"/>
          <w:lang w:val="lt-LT"/>
        </w:rPr>
        <w:t>tyvai</w:t>
      </w:r>
    </w:p>
    <w:p w14:paraId="01A1EC3A" w14:textId="17161516" w:rsidR="00C73B47" w:rsidRPr="00D12B52" w:rsidRDefault="00C73B47"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W w:w="9283"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557"/>
      </w:tblGrid>
      <w:tr w:rsidR="00FD15AB" w:rsidRPr="008922C5" w14:paraId="42A17CD0" w14:textId="77777777" w:rsidTr="00BB6821">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2DCE56CC"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5FE4A0E1"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60FCD099"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5DDB56E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FD15AB" w:rsidRPr="008922C5" w14:paraId="32CCA0D5"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326BFE1" w14:textId="77777777" w:rsidR="00FD15AB" w:rsidRPr="00127011" w:rsidRDefault="00FD15AB" w:rsidP="00BB6821">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09BE824" w14:textId="77777777" w:rsidR="00FD15AB" w:rsidRPr="006D3C7F" w:rsidRDefault="00FD15AB" w:rsidP="00BB6821">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82578E9"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709C2F39"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1784D575"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F42E06C" w14:textId="77777777" w:rsidR="00FD15AB" w:rsidRPr="00127011" w:rsidRDefault="00FD15AB" w:rsidP="00BB6821">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A86F4A"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FC264FE"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7FA92888"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5FA734D1"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DFD9A48" w14:textId="77777777" w:rsidR="00FD15AB" w:rsidRPr="006D3C7F" w:rsidRDefault="00FD15AB" w:rsidP="00BB6821">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5149F82"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Kapitaliniai mūriniai pastatai </w:t>
            </w:r>
            <w:r w:rsidRPr="008C0FF0">
              <w:rPr>
                <w:rFonts w:ascii="Times New Roman" w:eastAsia="Times New Roman" w:hAnsi="Times New Roman" w:cs="Times New Roman"/>
                <w:i/>
                <w:color w:val="212529"/>
                <w:sz w:val="20"/>
                <w:szCs w:val="20"/>
                <w:lang w:val="lt-LT"/>
              </w:rPr>
              <w:t>(sienos </w:t>
            </w:r>
            <w:r w:rsidRPr="008C0FF0">
              <w:rPr>
                <w:rFonts w:ascii="Times New Roman" w:eastAsia="Times New Roman" w:hAnsi="Times New Roman" w:cs="Times New Roman"/>
                <w:i/>
                <w:color w:val="212529"/>
                <w:spacing w:val="-2"/>
                <w:sz w:val="20"/>
                <w:szCs w:val="20"/>
                <w:lang w:val="lt-LT"/>
              </w:rPr>
              <w:t>– </w:t>
            </w:r>
            <w:r w:rsidRPr="008C0FF0">
              <w:rPr>
                <w:rFonts w:ascii="Times New Roman" w:eastAsia="Times New Roman" w:hAnsi="Times New Roman" w:cs="Times New Roman"/>
                <w:i/>
                <w:color w:val="212529"/>
                <w:sz w:val="20"/>
                <w:szCs w:val="20"/>
                <w:lang w:val="lt-LT"/>
              </w:rPr>
              <w:t>2,5 ir daugiau plytų storio, gelžbetoniniai; perdangos ir denginiai – gelžbetoniniai ir betoniniai), monolitinio gelžbetonio pastatai, stambių blokų (perdangos ir denginiai – gelžbetoniniai)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33838E2"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120</w:t>
            </w:r>
          </w:p>
        </w:tc>
        <w:tc>
          <w:tcPr>
            <w:tcW w:w="1557" w:type="dxa"/>
            <w:tcBorders>
              <w:top w:val="nil"/>
              <w:left w:val="nil"/>
              <w:bottom w:val="single" w:sz="8" w:space="0" w:color="auto"/>
              <w:right w:val="single" w:sz="8" w:space="0" w:color="auto"/>
            </w:tcBorders>
            <w:shd w:val="clear" w:color="auto" w:fill="FFFFFF"/>
          </w:tcPr>
          <w:p w14:paraId="7EEB1D33" w14:textId="77777777" w:rsidR="00FD15AB"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1CCC2B56"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FD15AB" w:rsidRPr="008922C5" w14:paraId="226BC55E"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CA22712" w14:textId="77777777" w:rsidR="00FD15AB" w:rsidRPr="006D3C7F" w:rsidRDefault="00FD15AB" w:rsidP="00BB6821">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3C19BA7"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pacing w:val="-2"/>
                <w:sz w:val="24"/>
                <w:szCs w:val="24"/>
                <w:lang w:val="lt-LT"/>
              </w:rPr>
              <w:t xml:space="preserve">Pastatai </w:t>
            </w:r>
            <w:r w:rsidRPr="00103AC0">
              <w:rPr>
                <w:rFonts w:ascii="Times New Roman" w:eastAsia="Times New Roman" w:hAnsi="Times New Roman" w:cs="Times New Roman"/>
                <w:i/>
                <w:color w:val="212529"/>
                <w:spacing w:val="-2"/>
                <w:sz w:val="20"/>
                <w:szCs w:val="20"/>
                <w:lang w:val="lt-LT"/>
              </w:rPr>
              <w:t>(sienos – iki 2,5 plytos storio, blokų, monolitinio šlako, betono, lengvų šlako blokų; perdangos ir denginiai</w:t>
            </w:r>
            <w:r w:rsidRPr="00103AC0">
              <w:rPr>
                <w:rFonts w:ascii="Times New Roman" w:eastAsia="Times New Roman" w:hAnsi="Times New Roman" w:cs="Times New Roman"/>
                <w:i/>
                <w:color w:val="212529"/>
                <w:sz w:val="20"/>
                <w:szCs w:val="20"/>
                <w:lang w:val="lt-LT"/>
              </w:rPr>
              <w:t> – gelžbetoniniai, betoniniai arba 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57D45C3"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90</w:t>
            </w:r>
          </w:p>
        </w:tc>
        <w:tc>
          <w:tcPr>
            <w:tcW w:w="1557" w:type="dxa"/>
            <w:tcBorders>
              <w:top w:val="nil"/>
              <w:left w:val="nil"/>
              <w:bottom w:val="single" w:sz="8" w:space="0" w:color="auto"/>
              <w:right w:val="single" w:sz="8" w:space="0" w:color="auto"/>
            </w:tcBorders>
            <w:shd w:val="clear" w:color="auto" w:fill="FFFFFF"/>
          </w:tcPr>
          <w:p w14:paraId="01EA197E" w14:textId="77777777" w:rsidR="00FD15AB"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0CE0AD79"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FD15AB" w:rsidRPr="008922C5" w14:paraId="7A4D1475"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B7F596B" w14:textId="77777777" w:rsidR="00FD15AB" w:rsidRPr="006D3C7F" w:rsidRDefault="00FD15AB" w:rsidP="00BB6821">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F9623E3"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Tašytų rąstų pastatai</w:t>
            </w:r>
            <w:r>
              <w:rPr>
                <w:rFonts w:ascii="Times New Roman" w:eastAsia="Times New Roman" w:hAnsi="Times New Roman" w:cs="Times New Roman"/>
                <w:color w:val="212529"/>
                <w:sz w:val="24"/>
                <w:szCs w:val="24"/>
                <w:lang w:val="lt-LT"/>
              </w:rPr>
              <w:t xml:space="preserve"> (karkasiniai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DEBC4FF"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18F140BB"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55ED0A88"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A16B420" w14:textId="77777777" w:rsidR="00FD15AB" w:rsidRPr="006D3C7F" w:rsidRDefault="00FD15AB" w:rsidP="00BB6821">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40937EB"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Surenkamieji, išardomieji, moliniai ir kiti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B31BCD"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723E2A63"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6DF63654"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1B9DE73" w14:textId="77777777" w:rsidR="00FD15AB" w:rsidRPr="00127011" w:rsidRDefault="00FD15AB" w:rsidP="00BB6821">
            <w:pPr>
              <w:spacing w:after="0" w:line="240" w:lineRule="auto"/>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xml:space="preserve">   </w:t>
            </w:r>
            <w:r>
              <w:rPr>
                <w:rFonts w:ascii="Times New Roman" w:eastAsia="Times New Roman" w:hAnsi="Times New Roman" w:cs="Times New Roman"/>
                <w:b/>
                <w:color w:val="212529"/>
                <w:sz w:val="24"/>
                <w:szCs w:val="24"/>
                <w:lang w:val="lt-LT"/>
              </w:rPr>
              <w:t xml:space="preserve">  </w:t>
            </w:r>
            <w:r w:rsidRPr="00127011">
              <w:rPr>
                <w:rFonts w:ascii="Times New Roman" w:eastAsia="Times New Roman" w:hAnsi="Times New Roman" w:cs="Times New Roman"/>
                <w:b/>
                <w:color w:val="212529"/>
                <w:sz w:val="24"/>
                <w:szCs w:val="24"/>
                <w:lang w:val="lt-LT"/>
              </w:rPr>
              <w:t>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297897D"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Infrastruktūros ir 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A826498"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1759E01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341D4BAB"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98F3745" w14:textId="77777777" w:rsidR="00FD15AB" w:rsidRPr="005908A3" w:rsidRDefault="00FD15AB" w:rsidP="00BB6821">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color w:val="212529"/>
                <w:sz w:val="24"/>
                <w:szCs w:val="24"/>
                <w:lang w:val="lt-LT"/>
              </w:rPr>
              <w:t xml:space="preserve">     </w:t>
            </w:r>
            <w:r w:rsidRPr="005908A3">
              <w:rPr>
                <w:rFonts w:ascii="Times New Roman" w:eastAsia="Times New Roman" w:hAnsi="Times New Roman" w:cs="Times New Roman"/>
                <w:b/>
                <w:color w:val="212529"/>
                <w:sz w:val="24"/>
                <w:szCs w:val="24"/>
                <w:lang w:val="lt-LT"/>
              </w:rPr>
              <w:t>6.1.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6480432"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Infrastruktūros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3D5B97F"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293A13FB"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3.1.1.2.1.3</w:t>
            </w:r>
          </w:p>
        </w:tc>
      </w:tr>
      <w:tr w:rsidR="00FD15AB" w:rsidRPr="008922C5" w14:paraId="51CE60A1"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2EC9D89" w14:textId="77777777" w:rsidR="00FD15AB" w:rsidRPr="005908A3" w:rsidRDefault="00FD15AB" w:rsidP="00BB6821">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A647660" w14:textId="77777777" w:rsidR="00FD15AB" w:rsidRPr="005908A3" w:rsidRDefault="00FD15AB" w:rsidP="00BB6821">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Betoniniai, gelžbetoniniai, akmeniniai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B1E000A"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80</w:t>
            </w:r>
          </w:p>
        </w:tc>
        <w:tc>
          <w:tcPr>
            <w:tcW w:w="1557" w:type="dxa"/>
            <w:tcBorders>
              <w:top w:val="nil"/>
              <w:left w:val="nil"/>
              <w:bottom w:val="single" w:sz="8" w:space="0" w:color="auto"/>
              <w:right w:val="single" w:sz="8" w:space="0" w:color="auto"/>
            </w:tcBorders>
            <w:shd w:val="clear" w:color="auto" w:fill="FFFFFF"/>
          </w:tcPr>
          <w:p w14:paraId="78F45E30"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2A548FC2"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55DF0CE" w14:textId="77777777" w:rsidR="00FD15AB" w:rsidRPr="005908A3" w:rsidRDefault="00FD15AB" w:rsidP="00BB6821">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lastRenderedPageBreak/>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FEBF364" w14:textId="77777777" w:rsidR="00FD15AB" w:rsidRPr="005908A3" w:rsidRDefault="00FD15AB" w:rsidP="00BB6821">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Metaliniai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9E5142E"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3443DBD0"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26E2C82A"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91BCD1D" w14:textId="77777777" w:rsidR="00FD15AB" w:rsidRPr="005908A3" w:rsidRDefault="00FD15AB" w:rsidP="00BB6821">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A987787" w14:textId="77777777" w:rsidR="00FD15AB" w:rsidRPr="005908A3" w:rsidRDefault="00FD15AB" w:rsidP="00BB6821">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62E2D0B"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0482BEEA"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41ED3F93" w14:textId="77777777" w:rsidTr="00BB6821">
        <w:trPr>
          <w:trHeight w:val="344"/>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525ACBA" w14:textId="77777777" w:rsidR="00FD15AB" w:rsidRPr="005908A3" w:rsidRDefault="00FD15AB" w:rsidP="00BB6821">
            <w:pPr>
              <w:spacing w:after="0" w:line="240" w:lineRule="auto"/>
              <w:rPr>
                <w:rFonts w:ascii="Times New Roman" w:eastAsia="Times New Roman" w:hAnsi="Times New Roman" w:cs="Times New Roman"/>
                <w:b/>
                <w:i/>
                <w:color w:val="212529"/>
                <w:sz w:val="24"/>
                <w:szCs w:val="24"/>
                <w:lang w:val="lt-LT"/>
              </w:rPr>
            </w:pPr>
            <w:r w:rsidRPr="005908A3">
              <w:rPr>
                <w:rFonts w:ascii="Times New Roman" w:eastAsia="Times New Roman" w:hAnsi="Times New Roman" w:cs="Times New Roman"/>
                <w:b/>
                <w:i/>
                <w:color w:val="212529"/>
                <w:sz w:val="24"/>
                <w:szCs w:val="24"/>
                <w:lang w:val="lt-LT"/>
              </w:rPr>
              <w:t xml:space="preserve">   </w:t>
            </w:r>
            <w:r>
              <w:rPr>
                <w:rFonts w:ascii="Times New Roman" w:eastAsia="Times New Roman" w:hAnsi="Times New Roman" w:cs="Times New Roman"/>
                <w:b/>
                <w:i/>
                <w:color w:val="212529"/>
                <w:sz w:val="24"/>
                <w:szCs w:val="24"/>
                <w:lang w:val="lt-LT"/>
              </w:rPr>
              <w:t xml:space="preserve">  </w:t>
            </w:r>
            <w:r w:rsidRPr="005908A3">
              <w:rPr>
                <w:rFonts w:ascii="Times New Roman" w:eastAsia="Times New Roman" w:hAnsi="Times New Roman" w:cs="Times New Roman"/>
                <w:b/>
                <w:i/>
                <w:color w:val="212529"/>
                <w:sz w:val="24"/>
                <w:szCs w:val="24"/>
                <w:lang w:val="lt-LT"/>
              </w:rPr>
              <w:t>6.1.4.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160419F" w14:textId="77777777" w:rsidR="00FD15AB" w:rsidRPr="00C31A09" w:rsidRDefault="00FD15AB" w:rsidP="00BB6821">
            <w:pPr>
              <w:spacing w:after="0" w:line="240" w:lineRule="auto"/>
              <w:ind w:firstLine="261"/>
              <w:rPr>
                <w:rFonts w:ascii="Times New Roman" w:eastAsia="Times New Roman" w:hAnsi="Times New Roman" w:cs="Times New Roman"/>
                <w:i/>
                <w:color w:val="212529"/>
                <w:sz w:val="24"/>
                <w:szCs w:val="24"/>
                <w:lang w:val="lt-LT"/>
              </w:rPr>
            </w:pPr>
            <w:r w:rsidRPr="00C31A09">
              <w:rPr>
                <w:rFonts w:ascii="Times New Roman" w:eastAsia="Times New Roman" w:hAnsi="Times New Roman" w:cs="Times New Roman"/>
                <w:i/>
                <w:color w:val="212529"/>
                <w:sz w:val="24"/>
                <w:szCs w:val="24"/>
                <w:lang w:val="lt-LT"/>
              </w:rPr>
              <w:t>Kiti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4C259BD"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7EF96D91"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5908A3" w14:paraId="2F5904A9"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5ACB375" w14:textId="77777777" w:rsidR="00FD15AB" w:rsidRPr="005908A3" w:rsidRDefault="00FD15AB" w:rsidP="00BB6821">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D6D6D2B" w14:textId="77777777" w:rsidR="00FD15AB" w:rsidRPr="005908A3" w:rsidRDefault="00FD15AB" w:rsidP="00BB6821">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Gatvių apšvietimo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A01C00C" w14:textId="77777777" w:rsidR="00FD15AB" w:rsidRPr="00CA6497" w:rsidRDefault="00FD15AB" w:rsidP="00BB6821">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70315364" w14:textId="77777777" w:rsidR="00FD15AB" w:rsidRPr="005908A3" w:rsidRDefault="00FD15AB" w:rsidP="00BB6821">
            <w:pPr>
              <w:spacing w:after="0" w:line="240" w:lineRule="auto"/>
              <w:jc w:val="center"/>
              <w:rPr>
                <w:rFonts w:ascii="Times New Roman" w:eastAsia="Times New Roman" w:hAnsi="Times New Roman" w:cs="Times New Roman"/>
                <w:i/>
                <w:color w:val="212529"/>
                <w:sz w:val="24"/>
                <w:szCs w:val="24"/>
                <w:lang w:val="lt-LT"/>
              </w:rPr>
            </w:pPr>
          </w:p>
        </w:tc>
      </w:tr>
      <w:tr w:rsidR="00FD15AB" w:rsidRPr="005908A3" w14:paraId="5976FAD4"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5149F70" w14:textId="77777777" w:rsidR="00FD15AB" w:rsidRPr="005908A3" w:rsidRDefault="00FD15AB" w:rsidP="00BB6821">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3354F94" w14:textId="77777777" w:rsidR="00FD15AB" w:rsidRPr="00C31A09" w:rsidRDefault="00FD15AB" w:rsidP="00BB6821">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Šviesoforai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F3A839C" w14:textId="77777777" w:rsidR="00FD15AB" w:rsidRPr="00CA6497" w:rsidRDefault="00FD15AB" w:rsidP="00BB6821">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72D7BCE8" w14:textId="77777777" w:rsidR="00FD15AB" w:rsidRPr="005908A3" w:rsidRDefault="00FD15AB" w:rsidP="00BB6821">
            <w:pPr>
              <w:spacing w:after="0" w:line="240" w:lineRule="auto"/>
              <w:jc w:val="center"/>
              <w:rPr>
                <w:rFonts w:ascii="Times New Roman" w:eastAsia="Times New Roman" w:hAnsi="Times New Roman" w:cs="Times New Roman"/>
                <w:i/>
                <w:color w:val="212529"/>
                <w:sz w:val="24"/>
                <w:szCs w:val="24"/>
                <w:lang w:val="lt-LT"/>
              </w:rPr>
            </w:pPr>
          </w:p>
        </w:tc>
      </w:tr>
      <w:tr w:rsidR="00FD15AB" w:rsidRPr="005908A3" w14:paraId="22C96E95"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4817C3E" w14:textId="77777777" w:rsidR="00FD15AB" w:rsidRPr="00162B59" w:rsidRDefault="00FD15AB" w:rsidP="00BB6821">
            <w:pPr>
              <w:spacing w:after="0" w:line="240" w:lineRule="auto"/>
              <w:rPr>
                <w:rFonts w:ascii="Times New Roman" w:eastAsia="Times New Roman" w:hAnsi="Times New Roman" w:cs="Times New Roman"/>
                <w:b/>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62B59">
              <w:rPr>
                <w:rFonts w:ascii="Times New Roman" w:eastAsia="Times New Roman" w:hAnsi="Times New Roman" w:cs="Times New Roman"/>
                <w:b/>
                <w:i/>
                <w:color w:val="212529"/>
                <w:sz w:val="24"/>
                <w:szCs w:val="24"/>
                <w:lang w:val="lt-LT"/>
              </w:rPr>
              <w:t>6.1.5.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6883F93" w14:textId="77777777" w:rsidR="00FD15AB" w:rsidRPr="005908A3" w:rsidRDefault="00FD15AB" w:rsidP="00BB6821">
            <w:pPr>
              <w:spacing w:after="0" w:line="240" w:lineRule="auto"/>
              <w:ind w:firstLine="261"/>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Gatvės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3FBB735" w14:textId="77777777" w:rsidR="00FD15AB" w:rsidRPr="00CA6497"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0AB026B4" w14:textId="77777777" w:rsidR="00FD15AB" w:rsidRPr="005908A3" w:rsidRDefault="00FD15AB" w:rsidP="00BB6821">
            <w:pPr>
              <w:spacing w:after="0" w:line="240" w:lineRule="auto"/>
              <w:jc w:val="center"/>
              <w:rPr>
                <w:rFonts w:ascii="Times New Roman" w:eastAsia="Times New Roman" w:hAnsi="Times New Roman" w:cs="Times New Roman"/>
                <w:i/>
                <w:color w:val="212529"/>
                <w:sz w:val="24"/>
                <w:szCs w:val="24"/>
                <w:lang w:val="lt-LT"/>
              </w:rPr>
            </w:pPr>
          </w:p>
        </w:tc>
      </w:tr>
      <w:tr w:rsidR="00FD15AB" w:rsidRPr="005908A3" w14:paraId="077EDFF3"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4A3FD88" w14:textId="77777777" w:rsidR="00FD15AB" w:rsidRPr="005908A3" w:rsidRDefault="00FD15AB" w:rsidP="00BB6821">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242151C" w14:textId="77777777" w:rsidR="00FD15AB" w:rsidRPr="005908A3" w:rsidRDefault="00FD15AB" w:rsidP="00BB6821">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Šilumos, vandentiekio, nuotekų</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C30B0AE" w14:textId="77777777" w:rsidR="00FD15AB" w:rsidRPr="00CA6497" w:rsidRDefault="00FD15AB" w:rsidP="00BB6821">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72F6F76C" w14:textId="77777777" w:rsidR="00FD15AB" w:rsidRPr="005908A3" w:rsidRDefault="00FD15AB" w:rsidP="00BB6821">
            <w:pPr>
              <w:spacing w:after="0" w:line="240" w:lineRule="auto"/>
              <w:jc w:val="center"/>
              <w:rPr>
                <w:rFonts w:ascii="Times New Roman" w:eastAsia="Times New Roman" w:hAnsi="Times New Roman" w:cs="Times New Roman"/>
                <w:i/>
                <w:color w:val="212529"/>
                <w:sz w:val="24"/>
                <w:szCs w:val="24"/>
                <w:lang w:val="lt-LT"/>
              </w:rPr>
            </w:pPr>
          </w:p>
        </w:tc>
      </w:tr>
      <w:tr w:rsidR="00FD15AB" w:rsidRPr="005908A3" w14:paraId="38D97F29"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9622E8B" w14:textId="77777777" w:rsidR="00FD15AB" w:rsidRPr="005908A3" w:rsidRDefault="00FD15AB" w:rsidP="00BB6821">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w:t>
            </w:r>
            <w:r w:rsidRPr="005908A3">
              <w:rPr>
                <w:rFonts w:ascii="Times New Roman" w:eastAsia="Times New Roman" w:hAnsi="Times New Roman" w:cs="Times New Roman"/>
                <w:b/>
                <w:color w:val="212529"/>
                <w:sz w:val="24"/>
                <w:szCs w:val="24"/>
                <w:lang w:val="lt-LT"/>
              </w:rPr>
              <w:t>6.2.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6A045FD" w14:textId="77777777" w:rsidR="00FD15AB" w:rsidRPr="00D918E9"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D918E9">
              <w:rPr>
                <w:rFonts w:ascii="Times New Roman" w:eastAsia="Times New Roman" w:hAnsi="Times New Roman" w:cs="Times New Roman"/>
                <w:color w:val="212529"/>
                <w:sz w:val="24"/>
                <w:szCs w:val="24"/>
                <w:lang w:val="lt-LT"/>
              </w:rPr>
              <w:t>Melioracijos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DA9DD4B" w14:textId="77777777" w:rsidR="00FD15AB" w:rsidRPr="00C31A09" w:rsidRDefault="00FD15AB" w:rsidP="00BB6821">
            <w:pPr>
              <w:spacing w:after="0" w:line="240" w:lineRule="auto"/>
              <w:jc w:val="center"/>
              <w:rPr>
                <w:rFonts w:ascii="Times New Roman" w:eastAsia="Times New Roman" w:hAnsi="Times New Roman" w:cs="Times New Roman"/>
                <w:color w:val="212529"/>
                <w:sz w:val="24"/>
                <w:szCs w:val="24"/>
                <w:lang w:val="lt-LT"/>
              </w:rPr>
            </w:pPr>
            <w:r w:rsidRPr="00C31A09">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389B4CAE" w14:textId="77777777" w:rsidR="00FD15AB" w:rsidRPr="005908A3" w:rsidRDefault="00FD15AB" w:rsidP="00BB6821">
            <w:pPr>
              <w:spacing w:after="0" w:line="240" w:lineRule="auto"/>
              <w:jc w:val="center"/>
              <w:rPr>
                <w:rFonts w:ascii="Times New Roman" w:eastAsia="Times New Roman" w:hAnsi="Times New Roman" w:cs="Times New Roman"/>
                <w:b/>
                <w:color w:val="212529"/>
                <w:sz w:val="24"/>
                <w:szCs w:val="24"/>
                <w:lang w:val="lt-LT"/>
              </w:rPr>
            </w:pPr>
          </w:p>
        </w:tc>
      </w:tr>
      <w:tr w:rsidR="00FD15AB" w:rsidRPr="008922C5" w14:paraId="5E80E263"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AF01A78" w14:textId="77777777" w:rsidR="00FD15AB" w:rsidRPr="00D918E9" w:rsidRDefault="00FD15AB" w:rsidP="00BB6821">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6.3.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8342784" w14:textId="77777777" w:rsidR="00FD15AB" w:rsidRPr="00D918E9" w:rsidRDefault="00FD15AB" w:rsidP="00BB6821">
            <w:pPr>
              <w:spacing w:after="0" w:line="240" w:lineRule="auto"/>
              <w:ind w:firstLine="261"/>
              <w:rPr>
                <w:rFonts w:ascii="Times New Roman" w:eastAsia="Times New Roman" w:hAnsi="Times New Roman" w:cs="Times New Roman"/>
                <w:b/>
                <w:color w:val="212529"/>
                <w:sz w:val="24"/>
                <w:szCs w:val="24"/>
                <w:lang w:val="lt-LT"/>
              </w:rPr>
            </w:pPr>
            <w:r w:rsidRPr="00D918E9">
              <w:rPr>
                <w:rFonts w:ascii="Times New Roman" w:eastAsia="Times New Roman" w:hAnsi="Times New Roman" w:cs="Times New Roman"/>
                <w:b/>
                <w:color w:val="212529"/>
                <w:sz w:val="24"/>
                <w:szCs w:val="24"/>
                <w:lang w:val="lt-LT"/>
              </w:rPr>
              <w:t>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3DCB617"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0542609C"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3.1.1.2.1.3</w:t>
            </w:r>
          </w:p>
        </w:tc>
      </w:tr>
      <w:tr w:rsidR="00FD15AB" w:rsidRPr="008922C5" w14:paraId="1F31F35C"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179E621" w14:textId="77777777" w:rsidR="00FD15AB" w:rsidRPr="00103AC0" w:rsidRDefault="00FD15AB" w:rsidP="00BB6821">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color w:val="212529"/>
                <w:sz w:val="24"/>
                <w:szCs w:val="24"/>
                <w:lang w:val="lt-LT"/>
              </w:rPr>
              <w:t xml:space="preserve">     </w:t>
            </w:r>
            <w:r w:rsidRPr="00103AC0">
              <w:rPr>
                <w:rFonts w:ascii="Times New Roman" w:eastAsia="Times New Roman" w:hAnsi="Times New Roman" w:cs="Times New Roman"/>
                <w:i/>
                <w:color w:val="212529"/>
                <w:sz w:val="24"/>
                <w:szCs w:val="24"/>
                <w:lang w:val="lt-LT"/>
              </w:rPr>
              <w:t>6.3.1.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C7E44A0"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Lauko statiniai </w:t>
            </w:r>
            <w:r w:rsidRPr="006232D1">
              <w:rPr>
                <w:rFonts w:ascii="Times New Roman" w:eastAsia="Times New Roman" w:hAnsi="Times New Roman" w:cs="Times New Roman"/>
                <w:i/>
                <w:color w:val="212529"/>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31B7049"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2EAF894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5D4E19F7"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A51DB59" w14:textId="77777777" w:rsidR="00FD15AB" w:rsidRPr="00103AC0" w:rsidRDefault="00FD15AB" w:rsidP="00BB6821">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158D7C0"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Konteinerių aikštelės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859A23D"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41B1CE8F"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1BBE32FD"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84706A7" w14:textId="77777777" w:rsidR="00FD15AB" w:rsidRPr="00103AC0" w:rsidRDefault="00FD15AB" w:rsidP="00BB6821">
            <w:pPr>
              <w:spacing w:after="0" w:line="240" w:lineRule="auto"/>
              <w:rPr>
                <w:rFonts w:ascii="Times New Roman" w:eastAsia="Times New Roman" w:hAnsi="Times New Roman" w:cs="Times New Roman"/>
                <w:i/>
                <w:color w:val="212529"/>
                <w:sz w:val="24"/>
                <w:szCs w:val="24"/>
                <w:lang w:val="lt-LT"/>
              </w:rPr>
            </w:pPr>
            <w:r w:rsidRPr="00103AC0">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7D6FA0C" w14:textId="77777777" w:rsidR="00FD15AB" w:rsidRPr="006232D1" w:rsidRDefault="00FD15AB" w:rsidP="00BB6821">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Kiti statiniai </w:t>
            </w:r>
            <w:r w:rsidRPr="006232D1">
              <w:rPr>
                <w:rFonts w:ascii="Times New Roman" w:eastAsia="Times New Roman" w:hAnsi="Times New Roman" w:cs="Times New Roman"/>
                <w:i/>
                <w:color w:val="212529"/>
                <w:sz w:val="20"/>
                <w:szCs w:val="20"/>
                <w:lang w:val="lt-LT"/>
              </w:rPr>
              <w:t>(tvoros, aikštelės, parkų takai, skverų takai, saulės elektrinės ir kt.)</w:t>
            </w:r>
          </w:p>
          <w:p w14:paraId="0D43A635" w14:textId="77777777" w:rsidR="00FD15AB" w:rsidRPr="008922C5" w:rsidRDefault="00FD15AB" w:rsidP="00BB6821">
            <w:pPr>
              <w:spacing w:after="0" w:line="240" w:lineRule="auto"/>
              <w:rPr>
                <w:rFonts w:ascii="Times New Roman" w:eastAsia="Times New Roman" w:hAnsi="Times New Roman" w:cs="Times New Roman"/>
                <w:color w:val="212529"/>
                <w:sz w:val="24"/>
                <w:szCs w:val="24"/>
                <w:lang w:val="lt-LT"/>
              </w:rPr>
            </w:pPr>
            <w:r w:rsidRPr="006232D1">
              <w:rPr>
                <w:rFonts w:ascii="Times New Roman" w:eastAsia="Times New Roman" w:hAnsi="Times New Roman" w:cs="Times New Roman"/>
                <w:i/>
                <w:color w:val="212529"/>
                <w:sz w:val="20"/>
                <w:szCs w:val="20"/>
                <w:lang w:val="lt-LT"/>
              </w:rPr>
              <w:t xml:space="preserve"> vėliavos stiebas, kelio ženklas, krepšinio stovas, lauko klasė, lauko pavėsinė, gelbėtojų postas, kupolas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74BFEDD"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397D6CA8"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637E504A"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AB6D219" w14:textId="77777777" w:rsidR="00FD15AB" w:rsidRPr="00C31A09" w:rsidRDefault="00FD15AB" w:rsidP="00BB6821">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2A70026"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BBD56F8"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09BE4589"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3EF15651"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FDB1792" w14:textId="77777777" w:rsidR="00FD15AB" w:rsidRPr="00C31A09" w:rsidRDefault="00FD15AB" w:rsidP="00BB6821">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3244370"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Gamybos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13BDBDA"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206E34EE"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FD15AB" w:rsidRPr="008922C5" w14:paraId="7CE956BE"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B8942AF" w14:textId="77777777" w:rsidR="00FD15AB" w:rsidRPr="00C31A09" w:rsidRDefault="00FD15AB" w:rsidP="00BB6821">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BD00492"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Ginkluotė, ginklai ir karinė technika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64C3C71"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55B78800"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3.1.1.3.1.3</w:t>
            </w:r>
          </w:p>
        </w:tc>
      </w:tr>
      <w:tr w:rsidR="00FD15AB" w:rsidRPr="008922C5" w14:paraId="0F89083A"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EB1A2B3" w14:textId="77777777" w:rsidR="00FD15AB" w:rsidRPr="00C31A09" w:rsidRDefault="00FD15AB" w:rsidP="00BB6821">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FBB6141" w14:textId="77777777" w:rsidR="00FD15AB" w:rsidRPr="00127011" w:rsidRDefault="00FD15AB" w:rsidP="00BB6821">
            <w:pPr>
              <w:spacing w:after="0" w:line="240" w:lineRule="auto"/>
              <w:ind w:firstLine="261"/>
              <w:rPr>
                <w:rFonts w:ascii="Times New Roman" w:eastAsia="Times New Roman" w:hAnsi="Times New Roman" w:cs="Times New Roman"/>
                <w:color w:val="212529"/>
                <w:lang w:val="lt-LT"/>
              </w:rPr>
            </w:pPr>
            <w:r w:rsidRPr="00127011">
              <w:rPr>
                <w:rFonts w:ascii="Times New Roman" w:eastAsia="Times New Roman" w:hAnsi="Times New Roman" w:cs="Times New Roman"/>
                <w:color w:val="212529"/>
                <w:lang w:val="lt-LT"/>
              </w:rPr>
              <w:t xml:space="preserve">Medicinos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 xml:space="preserve">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w:t>
            </w:r>
            <w:proofErr w:type="spellStart"/>
            <w:r w:rsidRPr="006232D1">
              <w:rPr>
                <w:rFonts w:ascii="Times New Roman" w:eastAsia="Times New Roman" w:hAnsi="Times New Roman" w:cs="Times New Roman"/>
                <w:i/>
                <w:color w:val="212529"/>
                <w:sz w:val="20"/>
                <w:szCs w:val="20"/>
                <w:lang w:val="lt-LT"/>
              </w:rPr>
              <w:t>relaksinės</w:t>
            </w:r>
            <w:proofErr w:type="spellEnd"/>
            <w:r w:rsidRPr="006232D1">
              <w:rPr>
                <w:rFonts w:ascii="Times New Roman" w:eastAsia="Times New Roman" w:hAnsi="Times New Roman" w:cs="Times New Roman"/>
                <w:i/>
                <w:color w:val="212529"/>
                <w:sz w:val="20"/>
                <w:szCs w:val="20"/>
                <w:lang w:val="lt-LT"/>
              </w:rPr>
              <w:t xml:space="preserve"> kėdės), mokomasis </w:t>
            </w:r>
            <w:proofErr w:type="spellStart"/>
            <w:r w:rsidRPr="006232D1">
              <w:rPr>
                <w:rFonts w:ascii="Times New Roman" w:eastAsia="Times New Roman" w:hAnsi="Times New Roman" w:cs="Times New Roman"/>
                <w:i/>
                <w:color w:val="212529"/>
                <w:sz w:val="20"/>
                <w:szCs w:val="20"/>
                <w:lang w:val="lt-LT"/>
              </w:rPr>
              <w:t>defibriliatorius</w:t>
            </w:r>
            <w:proofErr w:type="spellEnd"/>
            <w:r w:rsidRPr="006232D1">
              <w:rPr>
                <w:rFonts w:ascii="Times New Roman" w:eastAsia="Times New Roman" w:hAnsi="Times New Roman" w:cs="Times New Roman"/>
                <w:i/>
                <w:color w:val="212529"/>
                <w:sz w:val="20"/>
                <w:szCs w:val="20"/>
                <w:lang w:val="lt-LT"/>
              </w:rPr>
              <w:t xml:space="preserve">, mažojo stuburo fiksavimo lenta, kūno sudėties analizatorius, sensorinė </w:t>
            </w:r>
            <w:proofErr w:type="spellStart"/>
            <w:r w:rsidRPr="006232D1">
              <w:rPr>
                <w:rFonts w:ascii="Times New Roman" w:eastAsia="Times New Roman" w:hAnsi="Times New Roman" w:cs="Times New Roman"/>
                <w:i/>
                <w:color w:val="212529"/>
                <w:sz w:val="20"/>
                <w:szCs w:val="20"/>
                <w:lang w:val="lt-LT"/>
              </w:rPr>
              <w:t>įranga</w:t>
            </w:r>
            <w:r>
              <w:rPr>
                <w:rFonts w:ascii="Times New Roman" w:eastAsia="Times New Roman" w:hAnsi="Times New Roman" w:cs="Times New Roman"/>
                <w:i/>
                <w:color w:val="212529"/>
                <w:sz w:val="20"/>
                <w:szCs w:val="20"/>
                <w:lang w:val="lt-LT"/>
              </w:rPr>
              <w:t>,vikšrinis</w:t>
            </w:r>
            <w:proofErr w:type="spellEnd"/>
            <w:r>
              <w:rPr>
                <w:rFonts w:ascii="Times New Roman" w:eastAsia="Times New Roman" w:hAnsi="Times New Roman" w:cs="Times New Roman"/>
                <w:i/>
                <w:color w:val="212529"/>
                <w:sz w:val="20"/>
                <w:szCs w:val="20"/>
                <w:lang w:val="lt-LT"/>
              </w:rPr>
              <w:t xml:space="preserve"> laiptų  </w:t>
            </w:r>
            <w:proofErr w:type="spellStart"/>
            <w:r>
              <w:rPr>
                <w:rFonts w:ascii="Times New Roman" w:eastAsia="Times New Roman" w:hAnsi="Times New Roman" w:cs="Times New Roman"/>
                <w:i/>
                <w:color w:val="212529"/>
                <w:sz w:val="20"/>
                <w:szCs w:val="20"/>
                <w:lang w:val="lt-LT"/>
              </w:rPr>
              <w:t>kopiklis,keltuvas</w:t>
            </w:r>
            <w:proofErr w:type="spellEnd"/>
            <w:r>
              <w:rPr>
                <w:rFonts w:ascii="Times New Roman" w:eastAsia="Times New Roman" w:hAnsi="Times New Roman" w:cs="Times New Roman"/>
                <w:i/>
                <w:color w:val="212529"/>
                <w:sz w:val="20"/>
                <w:szCs w:val="20"/>
                <w:lang w:val="lt-LT"/>
              </w:rPr>
              <w:t>(horizontalus, nuožulnus)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28EC53D"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6A31B210"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FD15AB" w:rsidRPr="008922C5" w14:paraId="642F8A70"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70D4894" w14:textId="77777777" w:rsidR="00FD15AB" w:rsidRPr="00C31A09" w:rsidRDefault="00FD15AB" w:rsidP="00BB6821">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A60F62"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Apsaugos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vaizdo stebėjimo kameros, signalizacijos, priešgaisrinės apsaugos ir pan. įranga, apsauginės žaliuzės</w:t>
            </w:r>
            <w:r>
              <w:rPr>
                <w:rFonts w:ascii="Times New Roman" w:eastAsia="Times New Roman" w:hAnsi="Times New Roman" w:cs="Times New Roman"/>
                <w:i/>
                <w:color w:val="212529"/>
                <w:sz w:val="20"/>
                <w:szCs w:val="20"/>
                <w:lang w:val="lt-LT"/>
              </w:rPr>
              <w:t>,</w:t>
            </w:r>
            <w:r w:rsidRPr="006232D1">
              <w:rPr>
                <w:rFonts w:ascii="Times New Roman" w:eastAsia="Times New Roman" w:hAnsi="Times New Roman" w:cs="Times New Roman"/>
                <w:i/>
                <w:color w:val="212529"/>
                <w:sz w:val="20"/>
                <w:szCs w:val="20"/>
                <w:lang w:val="lt-LT"/>
              </w:rPr>
              <w:t xml:space="preserve"> trikojis turniketas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A91697"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25D47F97"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FD15AB" w:rsidRPr="008922C5" w14:paraId="47927FD7"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EDEC893" w14:textId="77777777" w:rsidR="00FD15AB" w:rsidRPr="00C31A09" w:rsidRDefault="00FD15AB" w:rsidP="00BB6821">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3C179BC"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Filmavimo, fotografavimo, mobiliojo telefono ryšio įrenginiai, dronai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67DBF8"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2B6E7530"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FD15AB" w:rsidRPr="008922C5" w14:paraId="24A01B1D"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A3F3551" w14:textId="77777777" w:rsidR="00FD15AB" w:rsidRPr="00C31A09" w:rsidRDefault="00FD15AB" w:rsidP="00BB6821">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5ED58F0"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Radijo ir televizijos, informacinių ir ryšių technologijų tinklų valdymo įrenginiai ir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D79DA56"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06B9E558"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FD15AB" w:rsidRPr="008922C5" w14:paraId="579BDD37"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D3CFF94" w14:textId="77777777" w:rsidR="00FD15AB" w:rsidRPr="00C656AF" w:rsidRDefault="00FD15AB" w:rsidP="00BB6821">
            <w:pPr>
              <w:spacing w:after="0" w:line="240" w:lineRule="auto"/>
              <w:jc w:val="center"/>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7.7.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82594A7" w14:textId="77777777" w:rsidR="00FD15AB" w:rsidRPr="00C656AF" w:rsidRDefault="00FD15AB" w:rsidP="00BB6821">
            <w:pPr>
              <w:spacing w:after="0" w:line="240" w:lineRule="auto"/>
              <w:ind w:firstLine="261"/>
              <w:rPr>
                <w:rFonts w:ascii="Times New Roman" w:eastAsia="Times New Roman" w:hAnsi="Times New Roman" w:cs="Times New Roman"/>
                <w:b/>
                <w:color w:val="212529"/>
                <w:sz w:val="24"/>
                <w:szCs w:val="24"/>
                <w:lang w:val="lt-LT"/>
              </w:rPr>
            </w:pPr>
            <w:r w:rsidRPr="00C656AF">
              <w:rPr>
                <w:rFonts w:ascii="Times New Roman" w:eastAsia="Times New Roman" w:hAnsi="Times New Roman" w:cs="Times New Roman"/>
                <w:b/>
                <w:color w:val="212529"/>
                <w:sz w:val="24"/>
                <w:szCs w:val="24"/>
                <w:lang w:val="lt-LT"/>
              </w:rPr>
              <w:t>Kitos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4C493DF"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3469BD9C"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1726A311"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1827521" w14:textId="77777777" w:rsidR="00FD15AB" w:rsidRPr="00C31A09" w:rsidRDefault="00FD15AB" w:rsidP="00BB6821">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lastRenderedPageBreak/>
              <w:t xml:space="preserve">  </w:t>
            </w:r>
            <w:r w:rsidRPr="00C31A09">
              <w:rPr>
                <w:rFonts w:ascii="Times New Roman" w:eastAsia="Times New Roman" w:hAnsi="Times New Roman" w:cs="Times New Roman"/>
                <w:i/>
                <w:color w:val="212529"/>
                <w:sz w:val="24"/>
                <w:szCs w:val="24"/>
                <w:lang w:val="lt-LT"/>
              </w:rPr>
              <w:t>7.7.1.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4D426EA" w14:textId="77777777" w:rsidR="00FD15AB" w:rsidRPr="00C74652" w:rsidRDefault="00FD15AB" w:rsidP="00BB6821">
            <w:pPr>
              <w:spacing w:after="0" w:line="240" w:lineRule="auto"/>
              <w:ind w:firstLine="261"/>
              <w:rPr>
                <w:rFonts w:ascii="Times New Roman" w:eastAsia="Times New Roman" w:hAnsi="Times New Roman" w:cs="Times New Roman"/>
                <w:i/>
                <w:color w:val="212529"/>
                <w:sz w:val="20"/>
                <w:szCs w:val="20"/>
                <w:lang w:val="lt-LT"/>
              </w:rPr>
            </w:pPr>
            <w:r>
              <w:rPr>
                <w:rFonts w:ascii="Times New Roman" w:eastAsia="Times New Roman" w:hAnsi="Times New Roman" w:cs="Times New Roman"/>
                <w:color w:val="212529"/>
                <w:sz w:val="24"/>
                <w:szCs w:val="24"/>
                <w:lang w:val="lt-LT"/>
              </w:rPr>
              <w:t xml:space="preserve">Teritorijos priežiūros įrenginiai </w:t>
            </w:r>
            <w:r w:rsidRPr="00C74652">
              <w:rPr>
                <w:rFonts w:ascii="Times New Roman" w:eastAsia="Times New Roman" w:hAnsi="Times New Roman" w:cs="Times New Roman"/>
                <w:color w:val="212529"/>
                <w:sz w:val="20"/>
                <w:szCs w:val="20"/>
                <w:lang w:val="lt-LT"/>
              </w:rPr>
              <w:t>(</w:t>
            </w:r>
            <w:r w:rsidRPr="00C74652">
              <w:rPr>
                <w:rFonts w:ascii="Times New Roman" w:eastAsia="Times New Roman" w:hAnsi="Times New Roman" w:cs="Times New Roman"/>
                <w:i/>
                <w:color w:val="212529"/>
                <w:sz w:val="20"/>
                <w:szCs w:val="20"/>
                <w:lang w:val="lt-LT"/>
              </w:rPr>
              <w:t xml:space="preserve">sodo aplinkos priežiūros įranga – gyvatvorių žirklės, </w:t>
            </w:r>
            <w:proofErr w:type="spellStart"/>
            <w:r w:rsidRPr="00C74652">
              <w:rPr>
                <w:rFonts w:ascii="Times New Roman" w:eastAsia="Times New Roman" w:hAnsi="Times New Roman" w:cs="Times New Roman"/>
                <w:i/>
                <w:color w:val="212529"/>
                <w:sz w:val="20"/>
                <w:szCs w:val="20"/>
                <w:lang w:val="lt-LT"/>
              </w:rPr>
              <w:t>vejapjovės</w:t>
            </w:r>
            <w:proofErr w:type="spellEnd"/>
            <w:r w:rsidRPr="00C74652">
              <w:rPr>
                <w:rFonts w:ascii="Times New Roman" w:eastAsia="Times New Roman" w:hAnsi="Times New Roman" w:cs="Times New Roman"/>
                <w:i/>
                <w:color w:val="212529"/>
                <w:sz w:val="20"/>
                <w:szCs w:val="20"/>
                <w:lang w:val="lt-LT"/>
              </w:rPr>
              <w:t>, krūmapjovės, sodo žirklės, sniego valytuvai ir kt. įranga turinti variklį ir skirta teritorijai prižiūrėti.)</w:t>
            </w:r>
          </w:p>
          <w:p w14:paraId="69E5B420"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C3C16A7"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183DD52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3.1.1.3.1.2</w:t>
            </w:r>
          </w:p>
        </w:tc>
      </w:tr>
      <w:tr w:rsidR="00FD15AB" w:rsidRPr="008922C5" w14:paraId="213452BA"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04A869D" w14:textId="77777777" w:rsidR="00FD15AB" w:rsidRPr="00C31A09" w:rsidRDefault="00FD15AB" w:rsidP="00BB6821">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61AFACC"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Kitos mašinos ir įrenginiai</w:t>
            </w:r>
          </w:p>
          <w:p w14:paraId="54141BB5" w14:textId="77777777" w:rsidR="00FD15AB" w:rsidRPr="006232D1" w:rsidRDefault="00FD15AB" w:rsidP="00BB6821">
            <w:pPr>
              <w:spacing w:after="0" w:line="240" w:lineRule="auto"/>
              <w:ind w:firstLine="261"/>
              <w:rPr>
                <w:rFonts w:ascii="Times New Roman" w:eastAsia="Times New Roman" w:hAnsi="Times New Roman" w:cs="Times New Roman"/>
                <w:i/>
                <w:color w:val="212529"/>
                <w:sz w:val="20"/>
                <w:szCs w:val="20"/>
                <w:lang w:val="lt-LT"/>
              </w:rPr>
            </w:pPr>
            <w:r w:rsidRPr="006232D1">
              <w:rPr>
                <w:rFonts w:ascii="Times New Roman" w:eastAsia="Times New Roman" w:hAnsi="Times New Roman" w:cs="Times New Roman"/>
                <w:i/>
                <w:color w:val="212529"/>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2277C00E" w14:textId="77777777" w:rsidR="00FD15AB" w:rsidRPr="006232D1" w:rsidRDefault="00FD15AB" w:rsidP="00BB6821">
            <w:pPr>
              <w:spacing w:after="0" w:line="240" w:lineRule="auto"/>
              <w:ind w:firstLine="261"/>
              <w:rPr>
                <w:rFonts w:ascii="Times New Roman" w:eastAsia="Times New Roman" w:hAnsi="Times New Roman" w:cs="Times New Roman"/>
                <w:i/>
                <w:sz w:val="20"/>
                <w:szCs w:val="20"/>
                <w:lang w:val="lt-LT"/>
              </w:rPr>
            </w:pPr>
            <w:r w:rsidRPr="006232D1">
              <w:rPr>
                <w:rFonts w:ascii="Times New Roman" w:eastAsia="Times New Roman" w:hAnsi="Times New Roman" w:cs="Times New Roman"/>
                <w:i/>
                <w:sz w:val="20"/>
                <w:szCs w:val="20"/>
                <w:lang w:val="lt-LT"/>
              </w:rPr>
              <w:t xml:space="preserve">Rinkinys mechanikos bandymams atlikti, pakabinamas variklis, irklavimo trasa, </w:t>
            </w:r>
            <w:proofErr w:type="spellStart"/>
            <w:r w:rsidRPr="006232D1">
              <w:rPr>
                <w:rFonts w:ascii="Times New Roman" w:eastAsia="Times New Roman" w:hAnsi="Times New Roman" w:cs="Times New Roman"/>
                <w:i/>
                <w:sz w:val="20"/>
                <w:szCs w:val="20"/>
                <w:lang w:val="lt-LT"/>
              </w:rPr>
              <w:t>pantoninis</w:t>
            </w:r>
            <w:proofErr w:type="spellEnd"/>
            <w:r w:rsidRPr="006232D1">
              <w:rPr>
                <w:rFonts w:ascii="Times New Roman" w:eastAsia="Times New Roman" w:hAnsi="Times New Roman" w:cs="Times New Roman"/>
                <w:i/>
                <w:sz w:val="20"/>
                <w:szCs w:val="20"/>
                <w:lang w:val="lt-LT"/>
              </w:rPr>
              <w:t xml:space="preserve"> tiltas, starto takelis, mikroskopas su kamera, </w:t>
            </w:r>
            <w:proofErr w:type="spellStart"/>
            <w:r w:rsidRPr="006232D1">
              <w:rPr>
                <w:rFonts w:ascii="Times New Roman" w:eastAsia="Times New Roman" w:hAnsi="Times New Roman" w:cs="Times New Roman"/>
                <w:i/>
                <w:sz w:val="20"/>
                <w:szCs w:val="20"/>
                <w:lang w:val="lt-LT"/>
              </w:rPr>
              <w:t>marmitas</w:t>
            </w:r>
            <w:proofErr w:type="spellEnd"/>
            <w:r w:rsidRPr="006232D1">
              <w:rPr>
                <w:rFonts w:ascii="Times New Roman" w:eastAsia="Times New Roman" w:hAnsi="Times New Roman" w:cs="Times New Roman"/>
                <w:i/>
                <w:sz w:val="20"/>
                <w:szCs w:val="20"/>
                <w:lang w:val="lt-LT"/>
              </w:rPr>
              <w:t>, laboratorinė įranga.</w:t>
            </w:r>
          </w:p>
          <w:p w14:paraId="670F8FA2" w14:textId="77777777" w:rsidR="00FD15AB" w:rsidRPr="008922C5" w:rsidRDefault="00FD15AB" w:rsidP="00BB6821">
            <w:pPr>
              <w:spacing w:after="0" w:line="240" w:lineRule="auto"/>
              <w:rPr>
                <w:rFonts w:ascii="Times New Roman" w:eastAsia="Times New Roman" w:hAnsi="Times New Roman" w:cs="Times New Roman"/>
                <w:color w:val="212529"/>
                <w:sz w:val="24"/>
                <w:szCs w:val="24"/>
                <w:lang w:val="lt-LT"/>
              </w:rPr>
            </w:pPr>
            <w:r>
              <w:rPr>
                <w:rFonts w:ascii="Times New Roman" w:eastAsia="Times New Roman" w:hAnsi="Times New Roman" w:cs="Times New Roman"/>
                <w:i/>
                <w:color w:val="212529"/>
                <w:sz w:val="20"/>
                <w:szCs w:val="20"/>
                <w:lang w:val="lt-LT"/>
              </w:rPr>
              <w:t>E</w:t>
            </w:r>
            <w:r w:rsidRPr="006232D1">
              <w:rPr>
                <w:rFonts w:ascii="Times New Roman" w:eastAsia="Times New Roman" w:hAnsi="Times New Roman" w:cs="Times New Roman"/>
                <w:i/>
                <w:color w:val="212529"/>
                <w:sz w:val="20"/>
                <w:szCs w:val="20"/>
                <w:lang w:val="lt-LT"/>
              </w:rPr>
              <w:t xml:space="preserve">lektrinis </w:t>
            </w:r>
            <w:proofErr w:type="spellStart"/>
            <w:r w:rsidRPr="006232D1">
              <w:rPr>
                <w:rFonts w:ascii="Times New Roman" w:eastAsia="Times New Roman" w:hAnsi="Times New Roman" w:cs="Times New Roman"/>
                <w:i/>
                <w:color w:val="212529"/>
                <w:sz w:val="20"/>
                <w:szCs w:val="20"/>
                <w:lang w:val="lt-LT"/>
              </w:rPr>
              <w:t>paspirtukas</w:t>
            </w:r>
            <w:proofErr w:type="spellEnd"/>
            <w:r w:rsidRPr="006232D1">
              <w:rPr>
                <w:rFonts w:ascii="Times New Roman" w:eastAsia="Times New Roman" w:hAnsi="Times New Roman" w:cs="Times New Roman"/>
                <w:i/>
                <w:color w:val="212529"/>
                <w:sz w:val="20"/>
                <w:szCs w:val="20"/>
                <w:lang w:val="lt-LT"/>
              </w:rPr>
              <w:t>, mikroskopas.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B061CAE"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14872F7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FD15AB" w:rsidRPr="008922C5" w14:paraId="00A2E298"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F567E63" w14:textId="77777777" w:rsidR="00FD15AB" w:rsidRPr="00C31A09" w:rsidRDefault="00FD15AB" w:rsidP="00BB6821">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8.</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43B8D7B"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BAF88B7"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781CB6EF"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06241D00"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3DB86C3"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7CD9A65"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Lengvieji automobiliai ir jų priekabos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5A8D277"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789EFB8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FD15AB" w:rsidRPr="008922C5" w14:paraId="6D1600A8"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27929E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D490610"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Specialieji automobiliai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57A85C8"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686B07C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FD15AB" w:rsidRPr="008922C5" w14:paraId="3191A3EE"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024230C"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5613A23"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Autobusai, krovininiai automobiliai, jų priekabos ir puspriekabės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FFFBB9"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6068DA7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FD15AB" w:rsidRPr="008922C5" w14:paraId="28F94704"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B4AAABE"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A85073A"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Kitos transporto priemonės </w:t>
            </w:r>
            <w:r w:rsidRPr="008C0FF0">
              <w:rPr>
                <w:rFonts w:ascii="Times New Roman" w:eastAsia="Times New Roman" w:hAnsi="Times New Roman" w:cs="Times New Roman"/>
                <w:i/>
                <w:color w:val="212529"/>
                <w:sz w:val="20"/>
                <w:szCs w:val="20"/>
                <w:lang w:val="lt-LT"/>
              </w:rPr>
              <w:t>(dviračiai, mopedai, motoroleriai, motociklai, traktoriai (ratiniai vikšriniai) buldozeriai, valtys (</w:t>
            </w:r>
            <w:proofErr w:type="spellStart"/>
            <w:r w:rsidRPr="008C0FF0">
              <w:rPr>
                <w:rFonts w:ascii="Times New Roman" w:eastAsia="Times New Roman" w:hAnsi="Times New Roman" w:cs="Times New Roman"/>
                <w:i/>
                <w:color w:val="212529"/>
                <w:sz w:val="20"/>
                <w:szCs w:val="20"/>
                <w:lang w:val="lt-LT"/>
              </w:rPr>
              <w:t>motorinės,</w:t>
            </w:r>
            <w:r>
              <w:rPr>
                <w:rFonts w:ascii="Times New Roman" w:eastAsia="Times New Roman" w:hAnsi="Times New Roman" w:cs="Times New Roman"/>
                <w:i/>
                <w:color w:val="212529"/>
                <w:sz w:val="20"/>
                <w:szCs w:val="20"/>
                <w:lang w:val="lt-LT"/>
              </w:rPr>
              <w:t>ir</w:t>
            </w:r>
            <w:r w:rsidRPr="008C0FF0">
              <w:rPr>
                <w:rFonts w:ascii="Times New Roman" w:eastAsia="Times New Roman" w:hAnsi="Times New Roman" w:cs="Times New Roman"/>
                <w:i/>
                <w:color w:val="212529"/>
                <w:sz w:val="20"/>
                <w:szCs w:val="20"/>
                <w:lang w:val="lt-LT"/>
              </w:rPr>
              <w:t>klinės</w:t>
            </w:r>
            <w:proofErr w:type="spellEnd"/>
            <w:r w:rsidRPr="008C0FF0">
              <w:rPr>
                <w:rFonts w:ascii="Times New Roman" w:eastAsia="Times New Roman" w:hAnsi="Times New Roman" w:cs="Times New Roman"/>
                <w:i/>
                <w:color w:val="212529"/>
                <w:sz w:val="20"/>
                <w:szCs w:val="20"/>
                <w:lang w:val="lt-LT"/>
              </w:rPr>
              <w:t>) ir kt. 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730B7F"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048CCF4C"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FD15AB" w:rsidRPr="008922C5" w14:paraId="3720FC5C"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E2624F7" w14:textId="77777777" w:rsidR="00FD15AB" w:rsidRPr="00C31A09" w:rsidRDefault="00FD15AB" w:rsidP="00BB6821">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9.</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86500A2"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Baldai ir biuro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D605B7"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2EA62688"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4CD8D46C"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77E1DCE"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4A2D26"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Baldai </w:t>
            </w:r>
            <w:r w:rsidRPr="008C0FF0">
              <w:rPr>
                <w:rFonts w:ascii="Times New Roman" w:eastAsia="Times New Roman" w:hAnsi="Times New Roman" w:cs="Times New Roman"/>
                <w:i/>
                <w:color w:val="212529"/>
                <w:sz w:val="20"/>
                <w:szCs w:val="20"/>
                <w:lang w:val="lt-LT"/>
              </w:rPr>
              <w:t>(minkšti baldai, virtuvės ir/ ar vonios komplektai, spintos, darbo, valgomojo stalai, baldų komplektai ir pan.)</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4B2BEF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285480AA"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FD15AB" w:rsidRPr="008922C5" w14:paraId="74C1E1C3"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55A04D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97831CC"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Kompiuteriai ir jų įranga </w:t>
            </w:r>
            <w:r w:rsidRPr="008C0FF0">
              <w:rPr>
                <w:rFonts w:ascii="Times New Roman" w:eastAsia="Times New Roman" w:hAnsi="Times New Roman" w:cs="Times New Roman"/>
                <w:i/>
                <w:color w:val="212529"/>
                <w:sz w:val="20"/>
                <w:szCs w:val="20"/>
                <w:lang w:val="lt-LT"/>
              </w:rPr>
              <w:t>(stacionarūs kompiuteriai, monitoriai, nešiojami kompiuteriai, planšetės, serveriai, darbo stotys, tarnybinės stotys, išmanieji telefonai ir kt.</w:t>
            </w:r>
            <w:r w:rsidRPr="008922C5">
              <w:rPr>
                <w:rFonts w:ascii="Times New Roman" w:eastAsia="Times New Roman" w:hAnsi="Times New Roman" w:cs="Times New Roman"/>
                <w:color w:val="212529"/>
                <w:sz w:val="24"/>
                <w:szCs w:val="24"/>
                <w:lang w:val="lt-LT"/>
              </w:rPr>
              <w:t xml:space="preserve">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1B57D1"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7B04DEAA"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04DF15C6"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p w14:paraId="7D5303B3"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27699824"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CFED9DE"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7F9065E"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Kopijavimo ir dokumentų dauginimo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776337E"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6CA23F77"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tc>
      </w:tr>
      <w:tr w:rsidR="00FD15AB" w:rsidRPr="008922C5" w14:paraId="5821CD93"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8FE63BD"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2450826" w14:textId="77777777" w:rsidR="00FD15AB" w:rsidRDefault="00FD15AB" w:rsidP="00BB6821">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Kita biuro įranga </w:t>
            </w:r>
            <w:r w:rsidRPr="008C0FF0">
              <w:rPr>
                <w:rFonts w:ascii="Times New Roman" w:eastAsia="Times New Roman" w:hAnsi="Times New Roman" w:cs="Times New Roman"/>
                <w:i/>
                <w:color w:val="212529"/>
                <w:sz w:val="20"/>
                <w:szCs w:val="20"/>
                <w:lang w:val="lt-LT"/>
              </w:rPr>
              <w:t xml:space="preserve">(įrišimo įrenginiai, fakso aparatai, projektoriai, dokumentų naikinimo įrenginiai. </w:t>
            </w:r>
          </w:p>
          <w:p w14:paraId="5D568660" w14:textId="77777777" w:rsidR="00FD15AB" w:rsidRDefault="00FD15AB" w:rsidP="00BB6821">
            <w:pPr>
              <w:spacing w:after="0" w:line="240" w:lineRule="auto"/>
              <w:ind w:firstLine="261"/>
              <w:rPr>
                <w:rFonts w:ascii="Times New Roman" w:eastAsia="Times New Roman" w:hAnsi="Times New Roman" w:cs="Times New Roman"/>
                <w:i/>
                <w:color w:val="212529"/>
                <w:sz w:val="20"/>
                <w:szCs w:val="20"/>
                <w:lang w:val="lt-LT"/>
              </w:rPr>
            </w:pPr>
          </w:p>
          <w:p w14:paraId="5B6DF25B" w14:textId="77777777" w:rsidR="00FD15AB" w:rsidRPr="008C0FF0" w:rsidRDefault="00FD15AB" w:rsidP="00BB6821">
            <w:pPr>
              <w:spacing w:after="0" w:line="240" w:lineRule="auto"/>
              <w:ind w:firstLine="261"/>
              <w:rPr>
                <w:rFonts w:ascii="Times New Roman" w:eastAsia="Times New Roman" w:hAnsi="Times New Roman" w:cs="Times New Roman"/>
                <w:i/>
                <w:color w:val="212529"/>
                <w:sz w:val="20"/>
                <w:szCs w:val="20"/>
                <w:lang w:val="lt-LT"/>
              </w:rPr>
            </w:pPr>
            <w:r w:rsidRPr="008C0FF0">
              <w:rPr>
                <w:rFonts w:ascii="Times New Roman" w:eastAsia="Times New Roman" w:hAnsi="Times New Roman" w:cs="Times New Roman"/>
                <w:i/>
                <w:color w:val="212529"/>
                <w:sz w:val="20"/>
                <w:szCs w:val="20"/>
                <w:lang w:val="lt-LT"/>
              </w:rPr>
              <w:t>Interaktyvus ekranas, interaktyvi lenta, interaktyvios grindys).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3F772F7"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67022267"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p w14:paraId="57EEBDDB"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p w14:paraId="7CF65EBC"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p w14:paraId="129D4CE2"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379B33DF"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2FB5C8D3"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3D858E5" w14:textId="77777777" w:rsidR="00FD15AB" w:rsidRPr="00C31A09" w:rsidRDefault="00FD15AB" w:rsidP="00BB6821">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10.</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DD71086"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Kitas ilgalaikis 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EA1BB8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1DA3CB2A"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7AF9208E"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BE613D3"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493894C"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Scenos meno </w:t>
            </w:r>
            <w:r w:rsidRPr="008C0FF0">
              <w:rPr>
                <w:rFonts w:ascii="Times New Roman" w:eastAsia="Times New Roman" w:hAnsi="Times New Roman" w:cs="Times New Roman"/>
                <w:color w:val="212529"/>
                <w:sz w:val="24"/>
                <w:szCs w:val="24"/>
                <w:lang w:val="lt-LT"/>
              </w:rPr>
              <w:t>priemonės</w:t>
            </w:r>
            <w:r w:rsidRPr="008C0FF0">
              <w:rPr>
                <w:rFonts w:ascii="Times New Roman" w:eastAsia="Times New Roman" w:hAnsi="Times New Roman" w:cs="Times New Roman"/>
                <w:i/>
                <w:color w:val="212529"/>
                <w:sz w:val="20"/>
                <w:szCs w:val="20"/>
                <w:lang w:val="lt-LT"/>
              </w:rPr>
              <w:t xml:space="preserve"> (dekoracijos, scenos užuolaidos, garso kolonėlės, garso stiprintuvai, garso operatorių pultai, </w:t>
            </w:r>
            <w:proofErr w:type="spellStart"/>
            <w:r w:rsidRPr="008C0FF0">
              <w:rPr>
                <w:rFonts w:ascii="Times New Roman" w:eastAsia="Times New Roman" w:hAnsi="Times New Roman" w:cs="Times New Roman"/>
                <w:i/>
                <w:color w:val="212529"/>
                <w:sz w:val="20"/>
                <w:szCs w:val="20"/>
                <w:lang w:val="lt-LT"/>
              </w:rPr>
              <w:t>audio</w:t>
            </w:r>
            <w:proofErr w:type="spellEnd"/>
            <w:r w:rsidRPr="008C0FF0">
              <w:rPr>
                <w:rFonts w:ascii="Times New Roman" w:eastAsia="Times New Roman" w:hAnsi="Times New Roman" w:cs="Times New Roman"/>
                <w:i/>
                <w:color w:val="212529"/>
                <w:sz w:val="20"/>
                <w:szCs w:val="20"/>
                <w:lang w:val="lt-LT"/>
              </w:rPr>
              <w:t xml:space="preserve"> ir / ar </w:t>
            </w:r>
            <w:proofErr w:type="spellStart"/>
            <w:r w:rsidRPr="008C0FF0">
              <w:rPr>
                <w:rFonts w:ascii="Times New Roman" w:eastAsia="Times New Roman" w:hAnsi="Times New Roman" w:cs="Times New Roman"/>
                <w:i/>
                <w:color w:val="212529"/>
                <w:sz w:val="20"/>
                <w:szCs w:val="20"/>
                <w:lang w:val="lt-LT"/>
              </w:rPr>
              <w:t>video</w:t>
            </w:r>
            <w:proofErr w:type="spellEnd"/>
            <w:r w:rsidRPr="008C0FF0">
              <w:rPr>
                <w:rFonts w:ascii="Times New Roman" w:eastAsia="Times New Roman" w:hAnsi="Times New Roman" w:cs="Times New Roman"/>
                <w:i/>
                <w:color w:val="212529"/>
                <w:sz w:val="20"/>
                <w:szCs w:val="20"/>
                <w:lang w:val="lt-LT"/>
              </w:rPr>
              <w:t xml:space="preserve"> technika, šviesos valdymo pultai, šviesos efektai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B072E5B"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3D8A3BBD"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3.1.1.5.1.1</w:t>
            </w:r>
          </w:p>
          <w:p w14:paraId="7B22A3F6"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p>
        </w:tc>
      </w:tr>
      <w:tr w:rsidR="00FD15AB" w:rsidRPr="008922C5" w14:paraId="782230C5"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262E218"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lastRenderedPageBreak/>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6888BF5"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Muzikos instrumentai </w:t>
            </w:r>
            <w:r w:rsidRPr="008C0FF0">
              <w:rPr>
                <w:rFonts w:ascii="Times New Roman" w:eastAsia="Times New Roman" w:hAnsi="Times New Roman" w:cs="Times New Roman"/>
                <w:i/>
                <w:color w:val="212529"/>
                <w:sz w:val="20"/>
                <w:szCs w:val="20"/>
                <w:lang w:val="lt-LT"/>
              </w:rPr>
              <w:t>( mušamieji, styginiai, pučiamieji, klavišiniai instrumentai, elektroniniai muzikos instrumentai ir jų priedėliai, kiti muzikos instrumentai)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F6E1CA8"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5E4E2D06"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FD15AB" w:rsidRPr="008922C5" w14:paraId="0F9FF42E"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2B5DD7E"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5FF0237"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 Elektros aparatūra ir prietaisai </w:t>
            </w:r>
            <w:r w:rsidRPr="008C0FF0">
              <w:rPr>
                <w:rFonts w:ascii="Times New Roman" w:eastAsia="Times New Roman" w:hAnsi="Times New Roman" w:cs="Times New Roman"/>
                <w:i/>
                <w:color w:val="212529"/>
                <w:sz w:val="20"/>
                <w:szCs w:val="20"/>
                <w:lang w:val="lt-LT"/>
              </w:rPr>
              <w:t>(Mokymo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304D0D8"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2ACCD8A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FD15AB" w:rsidRPr="00162B59" w14:paraId="114969A3"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6675212"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4C42959"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sidRPr="00EE29B3">
              <w:rPr>
                <w:rFonts w:ascii="Times New Roman" w:eastAsia="Times New Roman" w:hAnsi="Times New Roman" w:cs="Times New Roman"/>
                <w:sz w:val="24"/>
                <w:szCs w:val="24"/>
                <w:lang w:val="lt-LT"/>
              </w:rPr>
              <w:t xml:space="preserve">Sporto ir kitas inventorius </w:t>
            </w:r>
            <w:r w:rsidRPr="00EE29B3">
              <w:rPr>
                <w:rFonts w:ascii="Times New Roman" w:eastAsia="Times New Roman" w:hAnsi="Times New Roman" w:cs="Times New Roman"/>
                <w:i/>
                <w:sz w:val="20"/>
                <w:szCs w:val="20"/>
                <w:lang w:val="lt-LT"/>
              </w:rPr>
              <w:t xml:space="preserve">(treniruokliai, šuolį į aukštį čiužinys, kliūtis, kartis, </w:t>
            </w:r>
            <w:proofErr w:type="spellStart"/>
            <w:r w:rsidRPr="00EE29B3">
              <w:rPr>
                <w:rFonts w:ascii="Times New Roman" w:eastAsia="Times New Roman" w:hAnsi="Times New Roman" w:cs="Times New Roman"/>
                <w:i/>
                <w:sz w:val="20"/>
                <w:szCs w:val="20"/>
                <w:lang w:val="lt-LT"/>
              </w:rPr>
              <w:t>batutas,burinės</w:t>
            </w:r>
            <w:proofErr w:type="spellEnd"/>
            <w:r w:rsidRPr="00EE29B3">
              <w:rPr>
                <w:rFonts w:ascii="Times New Roman" w:eastAsia="Times New Roman" w:hAnsi="Times New Roman" w:cs="Times New Roman"/>
                <w:i/>
                <w:sz w:val="20"/>
                <w:szCs w:val="20"/>
                <w:lang w:val="lt-LT"/>
              </w:rPr>
              <w:t xml:space="preserve"> </w:t>
            </w:r>
            <w:proofErr w:type="spellStart"/>
            <w:r w:rsidRPr="00EE29B3">
              <w:rPr>
                <w:rFonts w:ascii="Times New Roman" w:eastAsia="Times New Roman" w:hAnsi="Times New Roman" w:cs="Times New Roman"/>
                <w:i/>
                <w:sz w:val="20"/>
                <w:szCs w:val="20"/>
                <w:lang w:val="lt-LT"/>
              </w:rPr>
              <w:t>valtys,kanojos</w:t>
            </w:r>
            <w:proofErr w:type="spellEnd"/>
            <w:r w:rsidRPr="00EE29B3">
              <w:rPr>
                <w:rFonts w:ascii="Times New Roman" w:eastAsia="Times New Roman" w:hAnsi="Times New Roman" w:cs="Times New Roman"/>
                <w:i/>
                <w:sz w:val="20"/>
                <w:szCs w:val="20"/>
                <w:lang w:val="lt-LT"/>
              </w:rPr>
              <w: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47306A3"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BD263BF" w14:textId="77777777" w:rsidR="00FD15AB" w:rsidRPr="00162B59" w:rsidRDefault="00FD15AB" w:rsidP="00BB6821">
            <w:pPr>
              <w:spacing w:after="0" w:line="240" w:lineRule="auto"/>
              <w:jc w:val="center"/>
              <w:rPr>
                <w:rFonts w:ascii="Times New Roman" w:eastAsia="Times New Roman" w:hAnsi="Times New Roman" w:cs="Times New Roman"/>
                <w:color w:val="FF0000"/>
                <w:sz w:val="24"/>
                <w:szCs w:val="24"/>
                <w:lang w:val="lt-LT"/>
              </w:rPr>
            </w:pPr>
            <w:r w:rsidRPr="00EE29B3">
              <w:rPr>
                <w:rFonts w:ascii="Times New Roman" w:eastAsia="Times New Roman" w:hAnsi="Times New Roman" w:cs="Times New Roman"/>
                <w:sz w:val="24"/>
                <w:szCs w:val="24"/>
                <w:lang w:val="lt-LT"/>
              </w:rPr>
              <w:t>3.1.1.3.1.2</w:t>
            </w:r>
          </w:p>
        </w:tc>
      </w:tr>
      <w:tr w:rsidR="00FD15AB" w:rsidRPr="008922C5" w14:paraId="6B0872EE"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8663E1F"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56A160A"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Informaciniai stendai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1DC2AE4"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16663B95"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FD15AB" w:rsidRPr="008922C5" w14:paraId="4B5F185D" w14:textId="77777777" w:rsidTr="00BB6821">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E2E1051"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0.6</w:t>
            </w:r>
            <w:r w:rsidRPr="008922C5">
              <w:rPr>
                <w:rFonts w:ascii="Times New Roman" w:eastAsia="Times New Roman" w:hAnsi="Times New Roman" w:cs="Times New Roman"/>
                <w:color w:val="212529"/>
                <w:sz w:val="24"/>
                <w:szCs w:val="24"/>
                <w:lang w:val="lt-LT"/>
              </w:rPr>
              <w:t>.</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834D702" w14:textId="77777777" w:rsidR="00FD15AB" w:rsidRPr="008922C5" w:rsidRDefault="00FD15AB" w:rsidP="00BB6821">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Kitas ilgalaikis materialus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E292A8F"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3C52B10D" w14:textId="77777777" w:rsidR="00FD15AB" w:rsidRPr="008922C5" w:rsidRDefault="00FD15AB" w:rsidP="00BB6821">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bl>
    <w:p w14:paraId="1A367D0E" w14:textId="77777777" w:rsidR="00FD15AB" w:rsidRPr="008922C5" w:rsidRDefault="00FD15AB" w:rsidP="00FD15AB">
      <w:pPr>
        <w:rPr>
          <w:rFonts w:ascii="Times New Roman" w:hAnsi="Times New Roman" w:cs="Times New Roman"/>
          <w:sz w:val="24"/>
          <w:szCs w:val="24"/>
          <w:lang w:val="lt-LT"/>
        </w:rPr>
      </w:pPr>
    </w:p>
    <w:p w14:paraId="4533BA9E" w14:textId="77777777" w:rsidR="00C73B47" w:rsidRDefault="00C73B47"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056FF52E" w14:textId="77777777" w:rsidR="002E1FA3"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48AD2E4" w14:textId="0C3BEDC3" w:rsidR="00B4395C" w:rsidRDefault="00B4395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ilgalaikio materialiojo turto grupes:</w:t>
      </w:r>
    </w:p>
    <w:p w14:paraId="721CFE6B" w14:textId="77777777" w:rsidR="009863A9" w:rsidRDefault="009863A9"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B4395C" w14:paraId="585568DB" w14:textId="77777777" w:rsidTr="009863A9">
        <w:tc>
          <w:tcPr>
            <w:tcW w:w="7508" w:type="dxa"/>
          </w:tcPr>
          <w:p w14:paraId="1ABEE190" w14:textId="48F57C73" w:rsidR="00B4395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metais</w:t>
            </w:r>
          </w:p>
        </w:tc>
      </w:tr>
      <w:tr w:rsidR="00B4395C" w14:paraId="2F13CAE3" w14:textId="77777777" w:rsidTr="009863A9">
        <w:tc>
          <w:tcPr>
            <w:tcW w:w="7508" w:type="dxa"/>
          </w:tcPr>
          <w:p w14:paraId="5FA4799D" w14:textId="2B9D1FEB" w:rsidR="00B4395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Pastatai </w:t>
            </w:r>
          </w:p>
        </w:tc>
        <w:tc>
          <w:tcPr>
            <w:tcW w:w="2454" w:type="dxa"/>
          </w:tcPr>
          <w:p w14:paraId="43DA76FE" w14:textId="1B8E1158" w:rsidR="00B4395C" w:rsidRPr="00D12B52"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D12B52">
              <w:rPr>
                <w:rFonts w:ascii="Times New Roman" w:eastAsia="Times New Roman" w:hAnsi="Times New Roman" w:cs="Times New Roman"/>
                <w:sz w:val="24"/>
                <w:szCs w:val="24"/>
                <w:lang w:val="lt-LT" w:eastAsia="ar-SA"/>
              </w:rPr>
              <w:t>100</w:t>
            </w:r>
          </w:p>
        </w:tc>
      </w:tr>
      <w:tr w:rsidR="00B4395C" w14:paraId="7BD563AA" w14:textId="77777777" w:rsidTr="009863A9">
        <w:tc>
          <w:tcPr>
            <w:tcW w:w="7508" w:type="dxa"/>
          </w:tcPr>
          <w:p w14:paraId="255B2D6D" w14:textId="0A2CFB07" w:rsidR="00B4395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Infrastruktūros statiniai</w:t>
            </w:r>
          </w:p>
        </w:tc>
        <w:tc>
          <w:tcPr>
            <w:tcW w:w="2454" w:type="dxa"/>
          </w:tcPr>
          <w:p w14:paraId="35EA6299" w14:textId="0323EAFD" w:rsidR="00B4395C" w:rsidRPr="00D12B52"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D12B52">
              <w:rPr>
                <w:rFonts w:ascii="Times New Roman" w:eastAsia="Times New Roman" w:hAnsi="Times New Roman" w:cs="Times New Roman"/>
                <w:sz w:val="24"/>
                <w:szCs w:val="24"/>
                <w:lang w:val="lt-LT" w:eastAsia="ar-SA"/>
              </w:rPr>
              <w:t>80</w:t>
            </w:r>
          </w:p>
        </w:tc>
      </w:tr>
      <w:tr w:rsidR="00B4395C" w14:paraId="3469E8CB" w14:textId="77777777" w:rsidTr="009863A9">
        <w:tc>
          <w:tcPr>
            <w:tcW w:w="7508" w:type="dxa"/>
          </w:tcPr>
          <w:p w14:paraId="445D7A07" w14:textId="5872D0B4" w:rsidR="00B4395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D12B52"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D12B52">
              <w:rPr>
                <w:rFonts w:ascii="Times New Roman" w:eastAsia="Times New Roman" w:hAnsi="Times New Roman" w:cs="Times New Roman"/>
                <w:sz w:val="24"/>
                <w:szCs w:val="24"/>
                <w:lang w:val="lt-LT" w:eastAsia="ar-SA"/>
              </w:rPr>
              <w:t>20</w:t>
            </w:r>
          </w:p>
        </w:tc>
      </w:tr>
      <w:tr w:rsidR="00B4395C" w14:paraId="3C5BD06D" w14:textId="77777777" w:rsidTr="009863A9">
        <w:tc>
          <w:tcPr>
            <w:tcW w:w="7508" w:type="dxa"/>
          </w:tcPr>
          <w:p w14:paraId="5E1488F0" w14:textId="18C17C8C" w:rsidR="00B4395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Mašinos ir įrenginiai</w:t>
            </w:r>
          </w:p>
        </w:tc>
        <w:tc>
          <w:tcPr>
            <w:tcW w:w="2454" w:type="dxa"/>
          </w:tcPr>
          <w:p w14:paraId="54D64D2E" w14:textId="68307DEF" w:rsidR="00B4395C" w:rsidRPr="00D12B52"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D12B52">
              <w:rPr>
                <w:rFonts w:ascii="Times New Roman" w:eastAsia="Times New Roman" w:hAnsi="Times New Roman" w:cs="Times New Roman"/>
                <w:sz w:val="24"/>
                <w:szCs w:val="24"/>
                <w:lang w:val="lt-LT" w:eastAsia="ar-SA"/>
              </w:rPr>
              <w:t>12</w:t>
            </w:r>
          </w:p>
        </w:tc>
      </w:tr>
      <w:tr w:rsidR="00B4395C" w14:paraId="0BE57AD4" w14:textId="77777777" w:rsidTr="009863A9">
        <w:tc>
          <w:tcPr>
            <w:tcW w:w="7508" w:type="dxa"/>
          </w:tcPr>
          <w:p w14:paraId="2D6DD292" w14:textId="7AC15045" w:rsidR="00B4395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D12B52"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D12B52">
              <w:rPr>
                <w:rFonts w:ascii="Times New Roman" w:eastAsia="Times New Roman" w:hAnsi="Times New Roman" w:cs="Times New Roman"/>
                <w:sz w:val="24"/>
                <w:szCs w:val="24"/>
                <w:lang w:val="lt-LT" w:eastAsia="ar-SA"/>
              </w:rPr>
              <w:t>6</w:t>
            </w:r>
          </w:p>
        </w:tc>
      </w:tr>
      <w:tr w:rsidR="00B4395C" w14:paraId="4198FF12" w14:textId="77777777" w:rsidTr="009863A9">
        <w:tc>
          <w:tcPr>
            <w:tcW w:w="7508" w:type="dxa"/>
          </w:tcPr>
          <w:p w14:paraId="57CFA92F" w14:textId="3FE981A1" w:rsidR="00B4395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D12B52"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D12B52">
              <w:rPr>
                <w:rFonts w:ascii="Times New Roman" w:eastAsia="Times New Roman" w:hAnsi="Times New Roman" w:cs="Times New Roman"/>
                <w:sz w:val="24"/>
                <w:szCs w:val="24"/>
                <w:lang w:val="lt-LT" w:eastAsia="ar-SA"/>
              </w:rPr>
              <w:t>12</w:t>
            </w:r>
          </w:p>
        </w:tc>
      </w:tr>
      <w:tr w:rsidR="00B4395C" w14:paraId="0B26F36F" w14:textId="77777777" w:rsidTr="009863A9">
        <w:tc>
          <w:tcPr>
            <w:tcW w:w="7508" w:type="dxa"/>
          </w:tcPr>
          <w:p w14:paraId="0B9327AE" w14:textId="11819B79" w:rsidR="00B4395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Kitas ilgalaikis materialusis turtas</w:t>
            </w:r>
          </w:p>
        </w:tc>
        <w:tc>
          <w:tcPr>
            <w:tcW w:w="2454" w:type="dxa"/>
          </w:tcPr>
          <w:p w14:paraId="2765E5A0" w14:textId="5C05A6BB" w:rsidR="00B4395C" w:rsidRPr="00D12B52"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D12B52">
              <w:rPr>
                <w:rFonts w:ascii="Times New Roman" w:eastAsia="Times New Roman" w:hAnsi="Times New Roman" w:cs="Times New Roman"/>
                <w:sz w:val="24"/>
                <w:szCs w:val="24"/>
                <w:lang w:val="lt-LT" w:eastAsia="ar-SA"/>
              </w:rPr>
              <w:t>7</w:t>
            </w:r>
          </w:p>
        </w:tc>
      </w:tr>
    </w:tbl>
    <w:p w14:paraId="03FBEBDA" w14:textId="77777777" w:rsidR="009863A9"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C91F92">
        <w:rPr>
          <w:rFonts w:ascii="Times New Roman" w:eastAsia="Times New Roman" w:hAnsi="Times New Roman" w:cs="Arial"/>
          <w:sz w:val="24"/>
          <w:szCs w:val="16"/>
          <w:lang w:val="lt-LT" w:eastAsia="ar-SA"/>
        </w:rPr>
        <w:t xml:space="preserve"> </w:t>
      </w:r>
      <w:r w:rsidRPr="00C91F92">
        <w:rPr>
          <w:rFonts w:ascii="Times New Roman" w:eastAsia="Times New Roman" w:hAnsi="Times New Roman" w:cs="Arial"/>
          <w:spacing w:val="6"/>
          <w:sz w:val="24"/>
          <w:szCs w:val="24"/>
          <w:lang w:val="lt-LT" w:eastAsia="ar-SA"/>
        </w:rPr>
        <w:t>I</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it</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1"/>
          <w:sz w:val="24"/>
          <w:szCs w:val="24"/>
          <w:lang w:val="lt-LT" w:eastAsia="ar-SA"/>
        </w:rPr>
        <w:t>j</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pacing w:val="2"/>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
          <w:sz w:val="24"/>
          <w:szCs w:val="24"/>
          <w:lang w:val="lt-LT" w:eastAsia="ar-SA"/>
        </w:rPr>
        <w:t xml:space="preserve"> Re</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bl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0"/>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ka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ngu</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6"/>
          <w:sz w:val="24"/>
          <w:szCs w:val="24"/>
          <w:lang w:val="lt-LT" w:eastAsia="ar-SA"/>
        </w:rPr>
        <w:t>(</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
          <w:sz w:val="24"/>
          <w:szCs w:val="24"/>
          <w:lang w:val="lt-LT" w:eastAsia="ar-SA"/>
        </w:rPr>
        <w:t xml:space="preserve"> s</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c</w:t>
      </w:r>
      <w:r w:rsidRPr="00C91F92">
        <w:rPr>
          <w:rFonts w:ascii="Times New Roman" w:eastAsia="Times New Roman" w:hAnsi="Times New Roman" w:cs="Arial"/>
          <w:sz w:val="24"/>
          <w:szCs w:val="24"/>
          <w:lang w:val="lt-LT" w:eastAsia="ar-SA"/>
        </w:rPr>
        <w:t>h</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
          <w:sz w:val="24"/>
          <w:szCs w:val="24"/>
          <w:lang w:val="lt-LT" w:eastAsia="ar-SA"/>
        </w:rPr>
        <w:t>ež</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ų. </w:t>
      </w:r>
    </w:p>
    <w:p w14:paraId="06D241F0" w14:textId="279EC4B2"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68EFB39D" w14:textId="77777777" w:rsidR="002E1FA3" w:rsidRPr="00C91F92"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C91F92">
        <w:rPr>
          <w:rFonts w:ascii="Times New Roman" w:eastAsia="Times New Roman" w:hAnsi="Times New Roman" w:cs="Times New Roman"/>
          <w:b/>
          <w:bCs/>
          <w:spacing w:val="-1"/>
          <w:w w:val="103"/>
          <w:sz w:val="24"/>
          <w:szCs w:val="24"/>
          <w:lang w:val="lt-LT" w:eastAsia="ar-SA"/>
        </w:rPr>
        <w:t>Atsargos</w:t>
      </w:r>
    </w:p>
    <w:p w14:paraId="3D6BFD33"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72DD7394" w14:textId="3967D0A6"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C91F92">
        <w:rPr>
          <w:rFonts w:ascii="Times New Roman" w:eastAsia="Times New Roman" w:hAnsi="Times New Roman" w:cs="Times New Roman"/>
          <w:sz w:val="24"/>
          <w:szCs w:val="24"/>
          <w:lang w:val="lt-LT" w:eastAsia="ar-SA"/>
        </w:rPr>
        <w:t>Atsargų apskaitos metodai ir taisyklės nustatyti 8-ajame VSAFAS „Atsargos“.</w:t>
      </w:r>
      <w:r w:rsidRPr="00C91F92">
        <w:rPr>
          <w:rFonts w:ascii="Times New Roman" w:eastAsia="Times New Roman" w:hAnsi="Times New Roman" w:cs="Arial"/>
          <w:b/>
          <w:bCs/>
          <w:sz w:val="24"/>
          <w:szCs w:val="24"/>
          <w:lang w:val="lt-LT" w:eastAsia="ar-SA"/>
        </w:rPr>
        <w:t xml:space="preserve"> </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2"/>
          <w:sz w:val="24"/>
          <w:szCs w:val="24"/>
          <w:lang w:val="lt-LT" w:eastAsia="ar-SA"/>
        </w:rPr>
        <w:t>t</w:t>
      </w:r>
      <w:r w:rsidRPr="00C91F92">
        <w:rPr>
          <w:rFonts w:ascii="Times New Roman" w:eastAsia="Times New Roman" w:hAnsi="Times New Roman" w:cs="Arial"/>
          <w:bCs/>
          <w:spacing w:val="-2"/>
          <w:sz w:val="24"/>
          <w:szCs w:val="24"/>
          <w:lang w:val="lt-LT" w:eastAsia="ar-SA"/>
        </w:rPr>
        <w:t>s</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5"/>
          <w:sz w:val="24"/>
          <w:szCs w:val="24"/>
          <w:lang w:val="lt-LT" w:eastAsia="ar-SA"/>
        </w:rPr>
        <w:t>r</w:t>
      </w:r>
      <w:r w:rsidRPr="00C91F92">
        <w:rPr>
          <w:rFonts w:ascii="Times New Roman" w:eastAsia="Times New Roman" w:hAnsi="Times New Roman" w:cs="Arial"/>
          <w:bCs/>
          <w:sz w:val="24"/>
          <w:szCs w:val="24"/>
          <w:lang w:val="lt-LT" w:eastAsia="ar-SA"/>
        </w:rPr>
        <w:t>g</w:t>
      </w:r>
      <w:r w:rsidRPr="00C91F92">
        <w:rPr>
          <w:rFonts w:ascii="Times New Roman" w:eastAsia="Times New Roman" w:hAnsi="Times New Roman" w:cs="Arial"/>
          <w:bCs/>
          <w:spacing w:val="5"/>
          <w:sz w:val="24"/>
          <w:szCs w:val="24"/>
          <w:lang w:val="lt-LT" w:eastAsia="ar-SA"/>
        </w:rPr>
        <w:t>o</w:t>
      </w:r>
      <w:r w:rsidRPr="00C91F92">
        <w:rPr>
          <w:rFonts w:ascii="Times New Roman" w:eastAsia="Times New Roman" w:hAnsi="Times New Roman" w:cs="Arial"/>
          <w:bCs/>
          <w:spacing w:val="-3"/>
          <w:sz w:val="24"/>
          <w:szCs w:val="24"/>
          <w:lang w:val="lt-LT" w:eastAsia="ar-SA"/>
        </w:rPr>
        <w:t>m</w:t>
      </w:r>
      <w:r w:rsidRPr="00C91F92">
        <w:rPr>
          <w:rFonts w:ascii="Times New Roman" w:eastAsia="Times New Roman" w:hAnsi="Times New Roman" w:cs="Arial"/>
          <w:bCs/>
          <w:spacing w:val="1"/>
          <w:sz w:val="24"/>
          <w:szCs w:val="24"/>
          <w:lang w:val="lt-LT" w:eastAsia="ar-SA"/>
        </w:rPr>
        <w:t>i</w:t>
      </w:r>
      <w:r w:rsidRPr="00C91F92">
        <w:rPr>
          <w:rFonts w:ascii="Times New Roman" w:eastAsia="Times New Roman" w:hAnsi="Times New Roman" w:cs="Arial"/>
          <w:bCs/>
          <w:sz w:val="24"/>
          <w:szCs w:val="24"/>
          <w:lang w:val="lt-LT" w:eastAsia="ar-SA"/>
        </w:rPr>
        <w:t xml:space="preserve">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Arial"/>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į 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neri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us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u</w:t>
      </w:r>
      <w:r w:rsidRPr="00C91F92">
        <w:rPr>
          <w:rFonts w:ascii="Times New Roman" w:eastAsia="Times New Roman" w:hAnsi="Times New Roman" w:cs="Arial"/>
          <w:spacing w:val="-1"/>
          <w:sz w:val="24"/>
          <w:szCs w:val="24"/>
          <w:lang w:val="lt-LT" w:eastAsia="ar-SA"/>
        </w:rPr>
        <w:t>ž</w:t>
      </w:r>
      <w:r w:rsidRPr="00C91F92">
        <w:rPr>
          <w:rFonts w:ascii="Times New Roman" w:eastAsia="Times New Roman" w:hAnsi="Times New Roman" w:cs="Arial"/>
          <w:spacing w:val="5"/>
          <w:sz w:val="24"/>
          <w:szCs w:val="24"/>
          <w:lang w:val="lt-LT" w:eastAsia="ar-SA"/>
        </w:rPr>
        <w:t>d</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 xml:space="preserve">r </w:t>
      </w:r>
      <w:r w:rsidRPr="00C91F92">
        <w:rPr>
          <w:rFonts w:ascii="Times New Roman" w:eastAsia="Times New Roman" w:hAnsi="Times New Roman" w:cs="Arial"/>
          <w:sz w:val="24"/>
          <w:szCs w:val="24"/>
          <w:lang w:val="lt-LT" w:eastAsia="ar-SA"/>
        </w:rPr>
        <w:lastRenderedPageBreak/>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4"/>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 xml:space="preserve">a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į</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duo</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6"/>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9"/>
          <w:sz w:val="24"/>
          <w:szCs w:val="24"/>
          <w:lang w:val="lt-LT" w:eastAsia="ar-SA"/>
        </w:rPr>
        <w:t>į</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4"/>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ą</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 xml:space="preserve">ir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ugų</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 xml:space="preserve">t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ik</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30"/>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 ū</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6"/>
          <w:sz w:val="24"/>
          <w:szCs w:val="24"/>
          <w:lang w:val="lt-LT" w:eastAsia="ar-SA"/>
        </w:rPr>
        <w:t xml:space="preserve"> </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3"/>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ą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na</w:t>
      </w:r>
      <w:r w:rsidRPr="00C91F92">
        <w:rPr>
          <w:rFonts w:ascii="Times New Roman" w:eastAsia="Times New Roman" w:hAnsi="Times New Roman" w:cs="Arial"/>
          <w:spacing w:val="3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že</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už</w:t>
      </w:r>
      <w:r w:rsidRPr="00C91F92">
        <w:rPr>
          <w:rFonts w:ascii="Times New Roman" w:eastAsia="Times New Roman" w:hAnsi="Times New Roman" w:cs="Arial"/>
          <w:spacing w:val="3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lią</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4"/>
          <w:sz w:val="24"/>
          <w:szCs w:val="24"/>
          <w:lang w:val="lt-LT" w:eastAsia="ar-SA"/>
        </w:rPr>
        <w:t>il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ę</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7"/>
          <w:sz w:val="24"/>
          <w:szCs w:val="24"/>
          <w:lang w:val="lt-LT" w:eastAsia="ar-SA"/>
        </w:rPr>
        <w:t xml:space="preserve"> </w:t>
      </w:r>
    </w:p>
    <w:p w14:paraId="0D1C0F7B" w14:textId="41807E38"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8" w:name="_Ref180675238"/>
      <w:r w:rsidRPr="00C91F92">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8"/>
    </w:p>
    <w:p w14:paraId="088A98FC" w14:textId="7355F25C"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C91F92" w:rsidRDefault="00C91F92" w:rsidP="00C91F92">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Finansinis turtas</w:t>
      </w:r>
    </w:p>
    <w:p w14:paraId="426F7C31" w14:textId="77777777" w:rsidR="00C91F92" w:rsidRPr="00C91F92" w:rsidRDefault="00C91F92" w:rsidP="00C91F92">
      <w:pPr>
        <w:tabs>
          <w:tab w:val="left" w:pos="2160"/>
        </w:tabs>
        <w:suppressAutoHyphens/>
        <w:spacing w:after="0" w:line="240" w:lineRule="auto"/>
        <w:ind w:firstLine="1134"/>
        <w:jc w:val="center"/>
        <w:rPr>
          <w:rFonts w:ascii="Times New Roman" w:eastAsia="Times New Roman" w:hAnsi="Times New Roman" w:cs="Arial"/>
          <w:sz w:val="24"/>
          <w:szCs w:val="16"/>
          <w:lang w:val="lt-LT" w:eastAsia="ar-SA"/>
        </w:rPr>
      </w:pPr>
    </w:p>
    <w:p w14:paraId="49FC3120" w14:textId="6E40313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savikaina. </w:t>
      </w:r>
    </w:p>
    <w:p w14:paraId="6AF583D8" w14:textId="259520D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C91F92" w:rsidRDefault="00C91F92" w:rsidP="00C91F92">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Gautinos sumos</w:t>
      </w:r>
    </w:p>
    <w:p w14:paraId="09B4EAD3"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CA148A9" w14:textId="4747B188"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C91F92">
        <w:rPr>
          <w:rFonts w:ascii="Times New Roman" w:eastAsia="Times New Roman" w:hAnsi="Times New Roman" w:cs="Times New Roman"/>
          <w:sz w:val="24"/>
          <w:szCs w:val="16"/>
          <w:lang w:val="lt-LT" w:eastAsia="ar-SA"/>
        </w:rPr>
        <w:t>17-ąjį VSAFAS „Finansinis turtas ir finansiniai įsipareigojimai“</w:t>
      </w:r>
      <w:r w:rsidRPr="00C91F92">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C91F92" w:rsidRDefault="00C91F92" w:rsidP="00C91F92">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Pinigai ir pinigų ekvivalentai</w:t>
      </w:r>
    </w:p>
    <w:p w14:paraId="644E0F5A"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1AFEC87" w14:textId="60912784" w:rsid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9" w:name="_Ref192492765"/>
      <w:r w:rsidRPr="00C91F92">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9"/>
      <w:r w:rsidRPr="00C91F92">
        <w:rPr>
          <w:rFonts w:ascii="Times New Roman" w:eastAsia="Times New Roman" w:hAnsi="Times New Roman" w:cs="Times New Roman"/>
          <w:sz w:val="24"/>
          <w:szCs w:val="24"/>
          <w:lang w:val="lt-LT" w:eastAsia="ar-SA"/>
        </w:rPr>
        <w:t xml:space="preserve"> </w:t>
      </w:r>
    </w:p>
    <w:p w14:paraId="47E59831" w14:textId="77777777" w:rsidR="002E1FA3" w:rsidRPr="00C91F92" w:rsidRDefault="002E1FA3"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0" w:name="_Ref95640307"/>
      <w:r w:rsidRPr="00C91F92">
        <w:rPr>
          <w:rFonts w:ascii="Times New Roman" w:eastAsia="Times New Roman" w:hAnsi="Times New Roman" w:cs="Arial"/>
          <w:b/>
          <w:bCs/>
          <w:iCs/>
          <w:spacing w:val="-1"/>
          <w:w w:val="103"/>
          <w:sz w:val="24"/>
          <w:szCs w:val="28"/>
          <w:lang w:val="lt-LT" w:eastAsia="ar-SA"/>
        </w:rPr>
        <w:t>Finansavimo sumos</w:t>
      </w:r>
    </w:p>
    <w:p w14:paraId="603081F7"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3FF6D7DE" w14:textId="2ED452E4"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Finansavimo sumos – įstaigos iš valstybės arba savivaldybės biudžeto, kitų išteklių fondų, </w:t>
      </w:r>
      <w:r w:rsidRPr="00C91F92">
        <w:rPr>
          <w:rFonts w:ascii="Times New Roman" w:eastAsia="Times New Roman" w:hAnsi="Times New Roman" w:cs="Times New Roman"/>
          <w:sz w:val="24"/>
          <w:szCs w:val="24"/>
          <w:lang w:val="lt-LT" w:eastAsia="ar-SA"/>
        </w:rPr>
        <w:lastRenderedPageBreak/>
        <w:t>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 ir lėšas.</w:t>
      </w:r>
    </w:p>
    <w:p w14:paraId="3B3616BD" w14:textId="2C120D7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gautos (gautinos) finansavimo sumos pagal paskirtį skirstomos į:</w:t>
      </w:r>
      <w:r w:rsidR="00B4395C">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finansavimo sumas nepiniginiam turtui įsigyti</w:t>
      </w:r>
      <w:r w:rsidR="00B4395C">
        <w:rPr>
          <w:rFonts w:ascii="Times New Roman" w:eastAsia="Times New Roman" w:hAnsi="Times New Roman" w:cs="Times New Roman"/>
          <w:sz w:val="24"/>
          <w:szCs w:val="24"/>
          <w:lang w:val="lt-LT" w:eastAsia="ar-SA"/>
        </w:rPr>
        <w:t xml:space="preserve"> ir </w:t>
      </w:r>
      <w:r w:rsidRPr="00C91F92">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C91F92" w:rsidRDefault="00C91F92" w:rsidP="00C91F92">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0"/>
    <w:p w14:paraId="16526E67"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Finansiniai įsipareigojimai</w:t>
      </w:r>
    </w:p>
    <w:p w14:paraId="73623118"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19025118" w14:textId="609CD628" w:rsidR="00C91F92" w:rsidRPr="00C91F92"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Visi įsipareigojimai yra finansiniai ir skirstomi į ilgalaikius ir trumpalaikius. </w:t>
      </w:r>
    </w:p>
    <w:p w14:paraId="5283E44D" w14:textId="37978AD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susiję su rinkos kainomis – tikrąja verte</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ilgalaikiai finansiniai įsipareigojimai ir atidėjiniai– amortizuota savikaina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C91F92" w:rsidRDefault="00C91F92" w:rsidP="00C91F92">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Atidėjiniai</w:t>
      </w:r>
    </w:p>
    <w:p w14:paraId="797D8C31"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607819ED" w14:textId="43584C5F"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C91F92" w:rsidRDefault="00C91F92" w:rsidP="00C91F92">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Veiklos nuoma</w:t>
      </w:r>
    </w:p>
    <w:p w14:paraId="60ECF1EC"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D09C28C" w14:textId="49BD815A" w:rsid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Nuoma laikoma veiklos nuoma, kai didžioji dalis su turto nuosavybe susijusios rizikos ir naudos neperduodama nuomininkui, o lieka nuomotojui. Nuomos įmokos pagal veiklos nuomos sutartį </w:t>
      </w:r>
      <w:r w:rsidRPr="00C91F92">
        <w:rPr>
          <w:rFonts w:ascii="Times New Roman" w:eastAsia="Times New Roman" w:hAnsi="Times New Roman" w:cs="Times New Roman"/>
          <w:sz w:val="24"/>
          <w:szCs w:val="24"/>
          <w:lang w:val="lt-LT" w:eastAsia="ar-SA"/>
        </w:rPr>
        <w:lastRenderedPageBreak/>
        <w:t>yra registruojamos apskaitoje kaip sąnaudos tolygiai (tiesiniu metodu) per nuomos laikotarpį.</w:t>
      </w:r>
    </w:p>
    <w:p w14:paraId="4C49353E" w14:textId="77777777" w:rsidR="002E1FA3" w:rsidRPr="00C91F92" w:rsidRDefault="002E1FA3"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612B2E5"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Pajamos</w:t>
      </w:r>
    </w:p>
    <w:p w14:paraId="791054F0"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2978283" w14:textId="7C9AD620"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 </w:t>
      </w:r>
    </w:p>
    <w:p w14:paraId="600BAE9D" w14:textId="16BCEFA9"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1" w:name="OLE_LINK3"/>
      <w:bookmarkStart w:id="12" w:name="OLE_LINK4"/>
    </w:p>
    <w:bookmarkEnd w:id="11"/>
    <w:bookmarkEnd w:id="12"/>
    <w:p w14:paraId="38E389F6" w14:textId="77777777" w:rsidR="00C91F92" w:rsidRPr="00C91F92" w:rsidRDefault="00C91F92" w:rsidP="00C91F92">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Sąnaudos</w:t>
      </w:r>
    </w:p>
    <w:p w14:paraId="3B590C15" w14:textId="77777777" w:rsidR="00C91F92" w:rsidRPr="00C91F92" w:rsidRDefault="00C91F92" w:rsidP="00C91F92">
      <w:pPr>
        <w:keepNext/>
        <w:numPr>
          <w:ilvl w:val="2"/>
          <w:numId w:val="0"/>
        </w:numPr>
        <w:tabs>
          <w:tab w:val="left" w:pos="1260"/>
          <w:tab w:val="num" w:pos="1296"/>
          <w:tab w:val="left" w:pos="1920"/>
        </w:tabs>
        <w:suppressAutoHyphens/>
        <w:spacing w:after="0" w:line="240" w:lineRule="auto"/>
        <w:ind w:left="5040" w:right="96"/>
        <w:jc w:val="both"/>
        <w:outlineLvl w:val="2"/>
        <w:rPr>
          <w:rFonts w:ascii="Times New Roman" w:eastAsia="Times New Roman" w:hAnsi="Times New Roman" w:cs="Times New Roman"/>
          <w:b/>
          <w:bCs/>
          <w:sz w:val="24"/>
          <w:szCs w:val="24"/>
          <w:lang w:val="lt-LT" w:eastAsia="ar-SA"/>
        </w:rPr>
      </w:pPr>
    </w:p>
    <w:p w14:paraId="62314D14" w14:textId="7AC80B7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C91F92">
        <w:rPr>
          <w:rFonts w:ascii="Times New Roman" w:eastAsia="Times New Roman" w:hAnsi="Times New Roman" w:cs="Times New Roman"/>
          <w:bCs/>
          <w:sz w:val="24"/>
          <w:szCs w:val="24"/>
          <w:lang w:val="lt-LT" w:eastAsia="ar-SA"/>
        </w:rPr>
        <w:t>Finansavimo sąnaudas įstaiga</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7BC3996A"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Sandoriai užsienio valiuta</w:t>
      </w:r>
    </w:p>
    <w:p w14:paraId="78D17D69"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18435AB" w14:textId="51CB584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7C28C798"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Turto nuvertėjimas</w:t>
      </w:r>
    </w:p>
    <w:p w14:paraId="538D6DE6"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3BDF10F" w14:textId="2DA359D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14:paraId="58D5CADA" w14:textId="3945868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3" w:name="_Ref139194008"/>
    </w:p>
    <w:p w14:paraId="3B0097E3" w14:textId="255B33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lastRenderedPageBreak/>
        <w:t>Nuostoliai dėl turto nuvertėjimo apskaitoje registruojami apskaičiuotų nuostolių suma mažinant turto balansinę vertę bei ta pačia suma registruojant ataskaitinio laikotarpio pagrindinės arba kitos veiklos sąnaudas.</w:t>
      </w:r>
      <w:bookmarkEnd w:id="13"/>
      <w:r w:rsidRPr="00C91F92">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Default="004464B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7ADC4AB3"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Neapibrėžtieji įsipareigojimai ir neapibrėžtasis turtas</w:t>
      </w:r>
    </w:p>
    <w:p w14:paraId="1296833B"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05315E2" w14:textId="21D94C1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bookmarkStart w:id="14" w:name="_Ref166049503"/>
      <w:bookmarkEnd w:id="14"/>
    </w:p>
    <w:p w14:paraId="742EA4EE"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Informacijos pagal segmentus pateikimas</w:t>
      </w:r>
    </w:p>
    <w:p w14:paraId="3C7A2C62" w14:textId="77777777" w:rsidR="00C91F92" w:rsidRPr="00C91F92" w:rsidRDefault="00C91F92" w:rsidP="00C91F92">
      <w:pPr>
        <w:keepNext/>
        <w:numPr>
          <w:ilvl w:val="1"/>
          <w:numId w:val="0"/>
        </w:numPr>
        <w:tabs>
          <w:tab w:val="num" w:pos="1296"/>
        </w:tabs>
        <w:suppressAutoHyphens/>
        <w:spacing w:after="0" w:line="240" w:lineRule="auto"/>
        <w:ind w:left="360"/>
        <w:outlineLvl w:val="1"/>
        <w:rPr>
          <w:rFonts w:ascii="Times New Roman" w:eastAsia="Times New Roman" w:hAnsi="Times New Roman" w:cs="Arial"/>
          <w:b/>
          <w:bCs/>
          <w:iCs/>
          <w:spacing w:val="-1"/>
          <w:w w:val="103"/>
          <w:sz w:val="24"/>
          <w:szCs w:val="28"/>
          <w:lang w:val="lt-LT" w:eastAsia="ar-SA"/>
        </w:rPr>
      </w:pPr>
    </w:p>
    <w:p w14:paraId="36057110" w14:textId="26CE2ADD"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C91F92"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Įstaiga skiria šiuos segmentus:</w:t>
      </w:r>
    </w:p>
    <w:p w14:paraId="7B96E7A7" w14:textId="327648A7"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1. bendrųjų valstybės paslaugų;</w:t>
      </w:r>
    </w:p>
    <w:p w14:paraId="6741E295" w14:textId="09EEE9A5"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2. socialinė apsauga;</w:t>
      </w:r>
    </w:p>
    <w:p w14:paraId="659E6424" w14:textId="40D62934"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3. švietimas.</w:t>
      </w:r>
    </w:p>
    <w:p w14:paraId="77A1CDA7" w14:textId="77777777" w:rsidR="00EE3B8D" w:rsidRPr="005D3DAF" w:rsidRDefault="00EE3B8D" w:rsidP="00DF3397">
      <w:pPr>
        <w:spacing w:after="0" w:line="240" w:lineRule="auto"/>
        <w:rPr>
          <w:rFonts w:ascii="Times New Roman" w:hAnsi="Times New Roman" w:cs="Times New Roman"/>
          <w:sz w:val="24"/>
          <w:szCs w:val="24"/>
          <w:lang w:val="lt-LT"/>
        </w:rPr>
      </w:pPr>
    </w:p>
    <w:p w14:paraId="1D52751B" w14:textId="2B6AF5DE" w:rsidR="00DF3397" w:rsidRPr="005D3DAF" w:rsidRDefault="00DF3397" w:rsidP="005D3DAF">
      <w:pPr>
        <w:spacing w:after="0" w:line="240" w:lineRule="auto"/>
        <w:jc w:val="center"/>
        <w:rPr>
          <w:rFonts w:ascii="Times New Roman" w:hAnsi="Times New Roman" w:cs="Times New Roman"/>
          <w:b/>
          <w:bCs/>
          <w:sz w:val="24"/>
          <w:szCs w:val="24"/>
          <w:lang w:val="lt-LT"/>
        </w:rPr>
      </w:pPr>
      <w:r w:rsidRPr="005D3DAF">
        <w:rPr>
          <w:rFonts w:ascii="Times New Roman" w:hAnsi="Times New Roman" w:cs="Times New Roman"/>
          <w:b/>
          <w:bCs/>
          <w:sz w:val="24"/>
          <w:szCs w:val="24"/>
          <w:lang w:val="lt-LT"/>
        </w:rPr>
        <w:t>III. PASTABOS</w:t>
      </w:r>
    </w:p>
    <w:p w14:paraId="41670377" w14:textId="2C545535" w:rsidR="005D3DAF" w:rsidRPr="005D3DAF" w:rsidRDefault="005D3DAF" w:rsidP="005D3DAF">
      <w:pPr>
        <w:spacing w:after="0" w:line="240" w:lineRule="auto"/>
        <w:jc w:val="center"/>
        <w:rPr>
          <w:rFonts w:ascii="Times New Roman" w:hAnsi="Times New Roman" w:cs="Times New Roman"/>
          <w:sz w:val="24"/>
          <w:szCs w:val="24"/>
          <w:lang w:val="lt-LT"/>
        </w:rPr>
      </w:pPr>
    </w:p>
    <w:p w14:paraId="3A55AABF" w14:textId="558F70AB" w:rsidR="005D3DAF" w:rsidRDefault="005D3DAF" w:rsidP="00595BC5">
      <w:pPr>
        <w:spacing w:after="0" w:line="240" w:lineRule="auto"/>
        <w:jc w:val="center"/>
        <w:rPr>
          <w:rFonts w:ascii="Times New Roman" w:hAnsi="Times New Roman" w:cs="Times New Roman"/>
          <w:b/>
          <w:bCs/>
          <w:i/>
          <w:iCs/>
          <w:sz w:val="24"/>
          <w:szCs w:val="24"/>
          <w:lang w:val="lt-LT"/>
        </w:rPr>
      </w:pPr>
      <w:r w:rsidRPr="002E1FA3">
        <w:rPr>
          <w:rFonts w:ascii="Times New Roman" w:hAnsi="Times New Roman" w:cs="Times New Roman"/>
          <w:b/>
          <w:bCs/>
          <w:i/>
          <w:iCs/>
          <w:sz w:val="24"/>
          <w:szCs w:val="24"/>
          <w:lang w:val="lt-LT"/>
        </w:rPr>
        <w:t>Pastaba P01 “Apskaitos politika ir apskaitinių įverčių keitimas, klaidų taisymas”</w:t>
      </w:r>
    </w:p>
    <w:p w14:paraId="7C2747BF" w14:textId="77777777" w:rsidR="002E1FA3" w:rsidRPr="002E1FA3" w:rsidRDefault="002E1FA3" w:rsidP="00595BC5">
      <w:pPr>
        <w:spacing w:after="0" w:line="240" w:lineRule="auto"/>
        <w:jc w:val="center"/>
        <w:rPr>
          <w:rFonts w:ascii="Times New Roman" w:hAnsi="Times New Roman" w:cs="Times New Roman"/>
          <w:b/>
          <w:bCs/>
          <w:i/>
          <w:iCs/>
          <w:sz w:val="24"/>
          <w:szCs w:val="24"/>
          <w:lang w:val="lt-LT"/>
        </w:rPr>
      </w:pPr>
    </w:p>
    <w:p w14:paraId="7AE22F34" w14:textId="2DBCE99C" w:rsidR="005D3DAF" w:rsidRPr="00D12B52" w:rsidRDefault="005D3DAF" w:rsidP="002E1FA3">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 xml:space="preserve">P01.1 </w:t>
      </w:r>
      <w:r w:rsidR="004D1DF9">
        <w:rPr>
          <w:rFonts w:ascii="Times New Roman" w:hAnsi="Times New Roman" w:cs="Times New Roman"/>
          <w:sz w:val="24"/>
          <w:szCs w:val="24"/>
          <w:lang w:val="lt-LT"/>
        </w:rPr>
        <w:t>202</w:t>
      </w:r>
      <w:r w:rsidR="004E079D">
        <w:rPr>
          <w:rFonts w:ascii="Times New Roman" w:hAnsi="Times New Roman" w:cs="Times New Roman"/>
          <w:sz w:val="24"/>
          <w:szCs w:val="24"/>
          <w:lang w:val="lt-LT"/>
        </w:rPr>
        <w:t>5</w:t>
      </w:r>
      <w:r w:rsidR="004D1DF9">
        <w:rPr>
          <w:rFonts w:ascii="Times New Roman" w:hAnsi="Times New Roman" w:cs="Times New Roman"/>
          <w:sz w:val="24"/>
          <w:szCs w:val="24"/>
          <w:lang w:val="lt-LT"/>
        </w:rPr>
        <w:t xml:space="preserve"> metais </w:t>
      </w:r>
      <w:r w:rsidR="00975718">
        <w:rPr>
          <w:rFonts w:ascii="Times New Roman" w:hAnsi="Times New Roman" w:cs="Times New Roman"/>
          <w:sz w:val="24"/>
          <w:szCs w:val="24"/>
          <w:lang w:val="lt-LT"/>
        </w:rPr>
        <w:t>ne</w:t>
      </w:r>
      <w:r w:rsidR="004D1DF9">
        <w:rPr>
          <w:rFonts w:ascii="Times New Roman" w:hAnsi="Times New Roman" w:cs="Times New Roman"/>
          <w:sz w:val="24"/>
          <w:szCs w:val="24"/>
          <w:lang w:val="lt-LT"/>
        </w:rPr>
        <w:t>buvo pakitimų a</w:t>
      </w:r>
      <w:r w:rsidRPr="009D0813">
        <w:rPr>
          <w:rFonts w:ascii="Times New Roman" w:hAnsi="Times New Roman" w:cs="Times New Roman"/>
          <w:sz w:val="24"/>
          <w:szCs w:val="24"/>
          <w:lang w:val="lt-LT"/>
        </w:rPr>
        <w:t>pskaitos politik</w:t>
      </w:r>
      <w:r w:rsidR="004D1DF9">
        <w:rPr>
          <w:rFonts w:ascii="Times New Roman" w:hAnsi="Times New Roman" w:cs="Times New Roman"/>
          <w:sz w:val="24"/>
          <w:szCs w:val="24"/>
          <w:lang w:val="lt-LT"/>
        </w:rPr>
        <w:t>oje</w:t>
      </w:r>
      <w:r w:rsidRPr="00D12B52">
        <w:rPr>
          <w:rFonts w:ascii="Times New Roman" w:hAnsi="Times New Roman" w:cs="Times New Roman"/>
          <w:sz w:val="24"/>
          <w:szCs w:val="24"/>
          <w:lang w:val="lt-LT"/>
        </w:rPr>
        <w:t>.</w:t>
      </w:r>
    </w:p>
    <w:p w14:paraId="1730F78F" w14:textId="427A92B7" w:rsidR="005D3DAF" w:rsidRPr="009D0813" w:rsidRDefault="005D3DAF" w:rsidP="002E1FA3">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9D0813">
        <w:rPr>
          <w:rFonts w:ascii="Times New Roman" w:hAnsi="Times New Roman" w:cs="Times New Roman"/>
          <w:sz w:val="24"/>
          <w:szCs w:val="24"/>
          <w:lang w:val="lt-LT"/>
        </w:rPr>
        <w:t xml:space="preserve">e bei </w:t>
      </w:r>
      <w:r w:rsidRPr="009D0813">
        <w:rPr>
          <w:rFonts w:ascii="Times New Roman" w:hAnsi="Times New Roman" w:cs="Times New Roman"/>
          <w:sz w:val="24"/>
          <w:szCs w:val="24"/>
          <w:lang w:val="lt-LT"/>
        </w:rPr>
        <w:t>techninį, technologinį arba kitokį senėjimą</w:t>
      </w:r>
      <w:r w:rsidR="00595BC5" w:rsidRPr="009D0813">
        <w:rPr>
          <w:rFonts w:ascii="Times New Roman" w:hAnsi="Times New Roman" w:cs="Times New Roman"/>
          <w:sz w:val="24"/>
          <w:szCs w:val="24"/>
          <w:lang w:val="lt-LT"/>
        </w:rPr>
        <w:t>. 202</w:t>
      </w:r>
      <w:r w:rsidR="004E079D">
        <w:rPr>
          <w:rFonts w:ascii="Times New Roman" w:hAnsi="Times New Roman" w:cs="Times New Roman"/>
          <w:sz w:val="24"/>
          <w:szCs w:val="24"/>
          <w:lang w:val="lt-LT"/>
        </w:rPr>
        <w:t>5</w:t>
      </w:r>
      <w:r w:rsidR="00595BC5" w:rsidRPr="009D0813">
        <w:rPr>
          <w:rFonts w:ascii="Times New Roman" w:hAnsi="Times New Roman" w:cs="Times New Roman"/>
          <w:sz w:val="24"/>
          <w:szCs w:val="24"/>
          <w:lang w:val="lt-LT"/>
        </w:rPr>
        <w:t xml:space="preserve"> metais apskaitiniai įverčiai nesikeitė. </w:t>
      </w:r>
    </w:p>
    <w:p w14:paraId="49C68002" w14:textId="52D27698" w:rsidR="00595BC5" w:rsidRPr="009D0813" w:rsidRDefault="00595BC5" w:rsidP="002E1FA3">
      <w:pPr>
        <w:spacing w:after="0" w:line="240" w:lineRule="auto"/>
        <w:ind w:firstLine="992"/>
        <w:rPr>
          <w:rFonts w:ascii="Times New Roman" w:hAnsi="Times New Roman" w:cs="Times New Roman"/>
          <w:sz w:val="24"/>
          <w:szCs w:val="24"/>
          <w:lang w:val="lt-LT"/>
        </w:rPr>
      </w:pPr>
      <w:r w:rsidRPr="009D0813">
        <w:rPr>
          <w:rFonts w:ascii="Times New Roman" w:hAnsi="Times New Roman" w:cs="Times New Roman"/>
          <w:sz w:val="24"/>
          <w:szCs w:val="24"/>
          <w:lang w:val="lt-LT"/>
        </w:rPr>
        <w:t>P01.3 Apskaitos politikos ir esminių klaidų taisymo įtaka</w:t>
      </w:r>
      <w:r w:rsidR="009D0813" w:rsidRPr="009D0813">
        <w:rPr>
          <w:rFonts w:ascii="Times New Roman" w:hAnsi="Times New Roman" w:cs="Times New Roman"/>
          <w:sz w:val="24"/>
          <w:szCs w:val="24"/>
          <w:lang w:val="lt-LT"/>
        </w:rPr>
        <w:t xml:space="preserve"> </w:t>
      </w:r>
      <w:r w:rsidR="009D0813">
        <w:rPr>
          <w:rFonts w:ascii="Times New Roman" w:hAnsi="Times New Roman" w:cs="Times New Roman"/>
          <w:sz w:val="24"/>
          <w:szCs w:val="24"/>
          <w:lang w:val="lt-LT"/>
        </w:rPr>
        <w:t>7</w:t>
      </w:r>
      <w:r w:rsidR="009D0813" w:rsidRPr="009D0813">
        <w:rPr>
          <w:rFonts w:ascii="Times New Roman" w:hAnsi="Times New Roman" w:cs="Times New Roman"/>
          <w:sz w:val="24"/>
          <w:szCs w:val="24"/>
          <w:lang w:val="lt-LT"/>
        </w:rPr>
        <w:t>-ojo VSAFAS prieduose.</w:t>
      </w:r>
    </w:p>
    <w:p w14:paraId="753D570E" w14:textId="3A248840" w:rsidR="00C73B47" w:rsidRDefault="00C73B47"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743E1350" w:rsidR="00C73B47" w:rsidRPr="00D12B52" w:rsidRDefault="00C73B47" w:rsidP="00404D5A">
      <w:pPr>
        <w:pStyle w:val="Default"/>
        <w:ind w:firstLine="720"/>
        <w:jc w:val="both"/>
        <w:rPr>
          <w:b/>
          <w:bCs/>
          <w:i/>
          <w:iCs/>
          <w:color w:val="auto"/>
        </w:rPr>
      </w:pPr>
      <w:r w:rsidRPr="00D12B52">
        <w:rPr>
          <w:b/>
          <w:bCs/>
          <w:i/>
          <w:iCs/>
          <w:color w:val="auto"/>
        </w:rPr>
        <w:t xml:space="preserve">P02 „Pagrindinės veiklos sąnaudos“ </w:t>
      </w:r>
    </w:p>
    <w:p w14:paraId="0C77D86E" w14:textId="77777777" w:rsidR="00CA54C0" w:rsidRPr="00D12B52" w:rsidRDefault="00CA54C0" w:rsidP="00404D5A">
      <w:pPr>
        <w:pStyle w:val="Default"/>
        <w:ind w:firstLine="720"/>
        <w:jc w:val="both"/>
        <w:rPr>
          <w:color w:val="auto"/>
        </w:rPr>
      </w:pPr>
    </w:p>
    <w:p w14:paraId="6D7507D6" w14:textId="19F78EFC" w:rsidR="00C73B47" w:rsidRPr="00D12B52" w:rsidRDefault="005A210B" w:rsidP="002E1FA3">
      <w:pPr>
        <w:pStyle w:val="Default"/>
        <w:ind w:firstLine="992"/>
        <w:jc w:val="both"/>
        <w:rPr>
          <w:color w:val="auto"/>
        </w:rPr>
      </w:pPr>
      <w:r w:rsidRPr="00D12B52">
        <w:rPr>
          <w:color w:val="auto"/>
        </w:rPr>
        <w:t>Įstaigos</w:t>
      </w:r>
      <w:r w:rsidR="00C73B47" w:rsidRPr="00D12B52">
        <w:rPr>
          <w:color w:val="auto"/>
        </w:rPr>
        <w:t xml:space="preserve"> veiklos rezultatų ataskaitoje pagrindinės veiklos sąnaudos rodomos pagal jų pobūdį. Per ataskaitinį laikotarpį  savo veikloje patyrė ir apskaitė </w:t>
      </w:r>
      <w:r w:rsidR="004E079D">
        <w:rPr>
          <w:color w:val="auto"/>
        </w:rPr>
        <w:t>3 832 603,13</w:t>
      </w:r>
      <w:r w:rsidR="008F5FD2" w:rsidRPr="00D12B52">
        <w:rPr>
          <w:color w:val="auto"/>
        </w:rPr>
        <w:t xml:space="preserve"> </w:t>
      </w:r>
      <w:r w:rsidR="00C73B47" w:rsidRPr="00D12B52">
        <w:rPr>
          <w:color w:val="auto"/>
        </w:rPr>
        <w:t xml:space="preserve">Eur pagrindinės veiklos sąnaudų arba </w:t>
      </w:r>
      <w:r w:rsidR="004E079D">
        <w:rPr>
          <w:color w:val="auto"/>
        </w:rPr>
        <w:t>15,02</w:t>
      </w:r>
      <w:r w:rsidR="00C73B47" w:rsidRPr="00D12B52">
        <w:rPr>
          <w:color w:val="auto"/>
        </w:rPr>
        <w:t xml:space="preserve"> proc. daugiau nei praėjusį laikotarpį. </w:t>
      </w:r>
    </w:p>
    <w:p w14:paraId="3DBA9454" w14:textId="7D3AF1EA" w:rsidR="00C73B47" w:rsidRPr="00D12B52" w:rsidRDefault="00C73B47" w:rsidP="002E1FA3">
      <w:pPr>
        <w:pStyle w:val="Default"/>
        <w:ind w:firstLine="992"/>
        <w:jc w:val="both"/>
        <w:rPr>
          <w:color w:val="auto"/>
        </w:rPr>
      </w:pPr>
      <w:r w:rsidRPr="00D12B52">
        <w:rPr>
          <w:color w:val="auto"/>
        </w:rPr>
        <w:t xml:space="preserve">Didžiausią dalį pagrindinės veiklos sąnaudų sudaro darbo užmokesčio ir socialinio draudimo sąnaudos – </w:t>
      </w:r>
      <w:r w:rsidR="004E079D">
        <w:rPr>
          <w:color w:val="auto"/>
        </w:rPr>
        <w:t>3 262 317,07</w:t>
      </w:r>
      <w:r w:rsidRPr="00D12B52">
        <w:rPr>
          <w:color w:val="auto"/>
        </w:rPr>
        <w:t xml:space="preserve"> Eur arba maždaug </w:t>
      </w:r>
      <w:r w:rsidR="004E079D">
        <w:rPr>
          <w:color w:val="auto"/>
        </w:rPr>
        <w:t>85,12</w:t>
      </w:r>
      <w:r w:rsidRPr="00D12B52">
        <w:rPr>
          <w:color w:val="auto"/>
        </w:rPr>
        <w:t xml:space="preserve"> proc. visų pagrindinės veiklos sąnaudų. </w:t>
      </w:r>
    </w:p>
    <w:p w14:paraId="39D93076" w14:textId="621F94F8" w:rsidR="00C73B47" w:rsidRPr="00D12B52" w:rsidRDefault="00C73B47" w:rsidP="00695FA2">
      <w:pPr>
        <w:pStyle w:val="Default"/>
        <w:ind w:firstLine="992"/>
        <w:jc w:val="both"/>
        <w:rPr>
          <w:color w:val="auto"/>
        </w:rPr>
      </w:pPr>
      <w:r w:rsidRPr="00D12B52">
        <w:rPr>
          <w:color w:val="auto"/>
        </w:rPr>
        <w:t>Palyginus ataskaitinio ir praėjusio ataskaitinio laikotarpių sąnaudas, pagrindinis sąnaudų augimas yra darbo užm</w:t>
      </w:r>
      <w:r w:rsidR="0030219C" w:rsidRPr="00D12B52">
        <w:rPr>
          <w:color w:val="auto"/>
        </w:rPr>
        <w:t>okesčio ir socialinio draudimo</w:t>
      </w:r>
      <w:r w:rsidRPr="00D12B52">
        <w:rPr>
          <w:color w:val="auto"/>
        </w:rPr>
        <w:t>,</w:t>
      </w:r>
      <w:r w:rsidR="000E5269">
        <w:rPr>
          <w:color w:val="auto"/>
        </w:rPr>
        <w:t xml:space="preserve"> </w:t>
      </w:r>
      <w:r w:rsidR="005D597A">
        <w:rPr>
          <w:color w:val="auto"/>
        </w:rPr>
        <w:t xml:space="preserve">transporto, </w:t>
      </w:r>
      <w:r w:rsidRPr="00D12B52">
        <w:rPr>
          <w:color w:val="auto"/>
        </w:rPr>
        <w:t xml:space="preserve">paprastojo remonto ir eksploatacijos, </w:t>
      </w:r>
      <w:r w:rsidR="0030219C" w:rsidRPr="00D12B52">
        <w:rPr>
          <w:color w:val="auto"/>
        </w:rPr>
        <w:t>nuvertėjimo ir nurašytų sumų, sunaudotų ir parduotų atsargų savikainos</w:t>
      </w:r>
      <w:r w:rsidR="005D597A">
        <w:rPr>
          <w:color w:val="auto"/>
        </w:rPr>
        <w:t>,</w:t>
      </w:r>
      <w:r w:rsidR="00695FA2" w:rsidRPr="00D12B52">
        <w:rPr>
          <w:color w:val="auto"/>
        </w:rPr>
        <w:t xml:space="preserve"> kitų paslaugų</w:t>
      </w:r>
      <w:r w:rsidR="00695FA2">
        <w:rPr>
          <w:color w:val="auto"/>
        </w:rPr>
        <w:t xml:space="preserve">, </w:t>
      </w:r>
      <w:r w:rsidR="0030219C" w:rsidRPr="00D12B52">
        <w:rPr>
          <w:color w:val="auto"/>
        </w:rPr>
        <w:t>socialinių išmok</w:t>
      </w:r>
      <w:r w:rsidR="005D597A">
        <w:rPr>
          <w:color w:val="auto"/>
        </w:rPr>
        <w:t xml:space="preserve">ų </w:t>
      </w:r>
      <w:r w:rsidRPr="00D12B52">
        <w:rPr>
          <w:color w:val="auto"/>
        </w:rPr>
        <w:lastRenderedPageBreak/>
        <w:t>sumažėjimas –</w:t>
      </w:r>
      <w:r w:rsidR="0030219C" w:rsidRPr="00D12B52">
        <w:rPr>
          <w:color w:val="auto"/>
        </w:rPr>
        <w:t xml:space="preserve"> </w:t>
      </w:r>
      <w:r w:rsidR="005D597A" w:rsidRPr="00D12B52">
        <w:rPr>
          <w:color w:val="auto"/>
        </w:rPr>
        <w:t xml:space="preserve">nusidėvėjimo ir amortizacijos, </w:t>
      </w:r>
      <w:r w:rsidR="0030219C" w:rsidRPr="00D12B52">
        <w:rPr>
          <w:color w:val="auto"/>
        </w:rPr>
        <w:t>komunalinių paslaugų ir ryšių,</w:t>
      </w:r>
      <w:r w:rsidR="005D597A" w:rsidRPr="005D597A">
        <w:rPr>
          <w:color w:val="auto"/>
        </w:rPr>
        <w:t xml:space="preserve"> </w:t>
      </w:r>
      <w:r w:rsidR="005D597A">
        <w:rPr>
          <w:color w:val="auto"/>
        </w:rPr>
        <w:t xml:space="preserve"> </w:t>
      </w:r>
      <w:r w:rsidR="005D597A" w:rsidRPr="00D12B52">
        <w:rPr>
          <w:color w:val="auto"/>
        </w:rPr>
        <w:t>komandiruočių</w:t>
      </w:r>
      <w:r w:rsidR="005D597A">
        <w:rPr>
          <w:color w:val="auto"/>
        </w:rPr>
        <w:t>,</w:t>
      </w:r>
      <w:r w:rsidR="005D597A" w:rsidRPr="00D12B52">
        <w:rPr>
          <w:color w:val="auto"/>
        </w:rPr>
        <w:t xml:space="preserve"> </w:t>
      </w:r>
      <w:r w:rsidR="000E5269">
        <w:rPr>
          <w:color w:val="auto"/>
        </w:rPr>
        <w:t xml:space="preserve"> </w:t>
      </w:r>
      <w:r w:rsidR="005D597A">
        <w:rPr>
          <w:color w:val="auto"/>
        </w:rPr>
        <w:t>kvalifikacijos kėlimo</w:t>
      </w:r>
      <w:r w:rsidR="00695FA2">
        <w:rPr>
          <w:color w:val="auto"/>
        </w:rPr>
        <w:t xml:space="preserve"> sąnaudų.</w:t>
      </w:r>
      <w:r w:rsidR="0030219C" w:rsidRPr="00D12B52">
        <w:rPr>
          <w:color w:val="auto"/>
        </w:rPr>
        <w:t xml:space="preserve"> </w:t>
      </w:r>
    </w:p>
    <w:p w14:paraId="310EBE9D" w14:textId="2ABC880D" w:rsidR="00CA54C0" w:rsidRPr="00D12B52" w:rsidRDefault="00C73B47" w:rsidP="002E1FA3">
      <w:pPr>
        <w:pStyle w:val="Default"/>
        <w:ind w:firstLine="992"/>
        <w:jc w:val="both"/>
        <w:rPr>
          <w:color w:val="auto"/>
        </w:rPr>
      </w:pPr>
      <w:r w:rsidRPr="00D12B52">
        <w:rPr>
          <w:color w:val="auto"/>
        </w:rPr>
        <w:t xml:space="preserve">Ataskaitinio laikotarpio nusidėvėjimo ir amortizacijos sąnaudas sudaro </w:t>
      </w:r>
      <w:r w:rsidR="00F05AAE">
        <w:rPr>
          <w:color w:val="auto"/>
        </w:rPr>
        <w:t>56</w:t>
      </w:r>
      <w:r w:rsidR="0025386A">
        <w:rPr>
          <w:color w:val="auto"/>
        </w:rPr>
        <w:t xml:space="preserve"> </w:t>
      </w:r>
      <w:r w:rsidR="00F05AAE">
        <w:rPr>
          <w:color w:val="auto"/>
        </w:rPr>
        <w:t>028,90</w:t>
      </w:r>
      <w:r w:rsidR="0030219C" w:rsidRPr="00D12B52">
        <w:rPr>
          <w:color w:val="auto"/>
        </w:rPr>
        <w:t xml:space="preserve"> </w:t>
      </w:r>
      <w:r w:rsidRPr="00D12B52">
        <w:rPr>
          <w:color w:val="auto"/>
        </w:rPr>
        <w:t xml:space="preserve">Eur. Iš jų apskaičiuotos nematerialiojo turto amortizacijos sąnaudos yra </w:t>
      </w:r>
      <w:r w:rsidR="00F05AAE">
        <w:rPr>
          <w:color w:val="auto"/>
        </w:rPr>
        <w:t>556,61</w:t>
      </w:r>
      <w:r w:rsidRPr="00D12B52">
        <w:rPr>
          <w:color w:val="auto"/>
        </w:rPr>
        <w:t xml:space="preserve"> Eur, ilgalaikio materialiojo turto nusidėvėjimo sąnaudos yra </w:t>
      </w:r>
      <w:r w:rsidR="00F05AAE">
        <w:rPr>
          <w:color w:val="auto"/>
        </w:rPr>
        <w:t>55</w:t>
      </w:r>
      <w:r w:rsidR="0025386A">
        <w:rPr>
          <w:color w:val="auto"/>
        </w:rPr>
        <w:t xml:space="preserve"> </w:t>
      </w:r>
      <w:r w:rsidR="00F05AAE">
        <w:rPr>
          <w:color w:val="auto"/>
        </w:rPr>
        <w:t>472,29</w:t>
      </w:r>
      <w:r w:rsidRPr="00D12B52">
        <w:rPr>
          <w:color w:val="auto"/>
        </w:rPr>
        <w:t xml:space="preserve"> Eur. Per ataskaitinį laikotarpį komunalinių paslaugų ir ryšių sąnaudos </w:t>
      </w:r>
      <w:r w:rsidR="001A50D7" w:rsidRPr="00D12B52">
        <w:rPr>
          <w:color w:val="auto"/>
        </w:rPr>
        <w:t>sumažėjo</w:t>
      </w:r>
      <w:r w:rsidRPr="00D12B52">
        <w:rPr>
          <w:color w:val="auto"/>
        </w:rPr>
        <w:t xml:space="preserve">. Apskaitoje užregistruota </w:t>
      </w:r>
      <w:r w:rsidR="0025386A">
        <w:rPr>
          <w:color w:val="auto"/>
        </w:rPr>
        <w:t>19 774,66</w:t>
      </w:r>
      <w:r w:rsidRPr="00D12B52">
        <w:rPr>
          <w:color w:val="auto"/>
        </w:rPr>
        <w:t xml:space="preserve"> Eur šių sąnaudų: iš jų: elektros energijos sąnaudos </w:t>
      </w:r>
      <w:r w:rsidR="00785DB5">
        <w:rPr>
          <w:color w:val="auto"/>
        </w:rPr>
        <w:t xml:space="preserve">– </w:t>
      </w:r>
      <w:r w:rsidR="0025386A">
        <w:rPr>
          <w:color w:val="auto"/>
        </w:rPr>
        <w:t>10 102,82</w:t>
      </w:r>
      <w:r w:rsidR="00785DB5">
        <w:rPr>
          <w:color w:val="auto"/>
        </w:rPr>
        <w:t xml:space="preserve"> </w:t>
      </w:r>
      <w:r w:rsidRPr="00D12B52">
        <w:rPr>
          <w:color w:val="auto"/>
        </w:rPr>
        <w:t xml:space="preserve">Eur; vandentiekio ir kanalizacijos sąnaudos – </w:t>
      </w:r>
      <w:r w:rsidR="0025386A">
        <w:rPr>
          <w:color w:val="auto"/>
        </w:rPr>
        <w:t>6,106,40</w:t>
      </w:r>
      <w:r w:rsidRPr="00D12B52">
        <w:rPr>
          <w:color w:val="auto"/>
        </w:rPr>
        <w:t xml:space="preserve"> Eur; ryšių paslaugų sąnaudos – </w:t>
      </w:r>
      <w:r w:rsidR="0025386A">
        <w:rPr>
          <w:color w:val="auto"/>
        </w:rPr>
        <w:t>1 871,34</w:t>
      </w:r>
      <w:r w:rsidRPr="00D12B52">
        <w:rPr>
          <w:color w:val="auto"/>
        </w:rPr>
        <w:t xml:space="preserve"> Eur ir kitų komunalinių paslaugų – </w:t>
      </w:r>
      <w:r w:rsidR="0025386A">
        <w:rPr>
          <w:color w:val="auto"/>
        </w:rPr>
        <w:t>1 694,10</w:t>
      </w:r>
      <w:r w:rsidRPr="00D12B52">
        <w:rPr>
          <w:color w:val="auto"/>
        </w:rPr>
        <w:t xml:space="preserve"> Eur. </w:t>
      </w:r>
    </w:p>
    <w:p w14:paraId="26ECEACE" w14:textId="143760B4" w:rsidR="00C73B47" w:rsidRPr="00D12B52" w:rsidRDefault="005A210B" w:rsidP="002E1FA3">
      <w:pPr>
        <w:pStyle w:val="Default"/>
        <w:ind w:firstLine="992"/>
        <w:jc w:val="both"/>
        <w:rPr>
          <w:color w:val="auto"/>
        </w:rPr>
      </w:pPr>
      <w:r w:rsidRPr="00D12B52">
        <w:rPr>
          <w:color w:val="auto"/>
        </w:rPr>
        <w:t>Įstaigos</w:t>
      </w:r>
      <w:r w:rsidR="00C73B47" w:rsidRPr="00D12B52">
        <w:rPr>
          <w:color w:val="auto"/>
        </w:rPr>
        <w:t xml:space="preserve"> per ataskaitinį laikotarpį patirtos sąnaudos, gautos bei pripažintos pajamos jų paskirstymas, išmokų detalizavimas rodomas 3-iojo VSAFAS „Veiklos rezultatų ataskaita“ 2 priede, 5-ojo VSAFAS „Pinigų srautų ataskaita“ 2 priede ir 25-ojo VSAFAS „Segmentai“ priede. </w:t>
      </w:r>
    </w:p>
    <w:p w14:paraId="4E4169D1" w14:textId="77777777" w:rsidR="00CA54C0" w:rsidRPr="00D12B52" w:rsidRDefault="00CA54C0" w:rsidP="00CA54C0">
      <w:pPr>
        <w:pStyle w:val="Default"/>
        <w:ind w:firstLine="720"/>
        <w:jc w:val="both"/>
        <w:rPr>
          <w:color w:val="auto"/>
        </w:rPr>
      </w:pPr>
    </w:p>
    <w:p w14:paraId="69F8AA1D" w14:textId="4D0930E8" w:rsidR="00C73B47" w:rsidRPr="00D12B52" w:rsidRDefault="00C73B47" w:rsidP="00CA54C0">
      <w:pPr>
        <w:pStyle w:val="Default"/>
        <w:ind w:firstLine="720"/>
        <w:jc w:val="both"/>
        <w:rPr>
          <w:b/>
          <w:bCs/>
          <w:i/>
          <w:iCs/>
          <w:color w:val="auto"/>
        </w:rPr>
      </w:pPr>
      <w:r w:rsidRPr="00D12B52">
        <w:rPr>
          <w:b/>
          <w:bCs/>
          <w:i/>
          <w:iCs/>
          <w:color w:val="auto"/>
        </w:rPr>
        <w:t xml:space="preserve">P03 „Nematerialusis turtas“ </w:t>
      </w:r>
      <w:r w:rsidR="00CA54C0" w:rsidRPr="00D12B52">
        <w:rPr>
          <w:b/>
          <w:bCs/>
          <w:i/>
          <w:iCs/>
          <w:color w:val="auto"/>
        </w:rPr>
        <w:tab/>
      </w:r>
    </w:p>
    <w:p w14:paraId="74A60A99" w14:textId="77777777" w:rsidR="00CA54C0" w:rsidRPr="00D12B52" w:rsidRDefault="00CA54C0" w:rsidP="00CA54C0">
      <w:pPr>
        <w:pStyle w:val="Default"/>
        <w:ind w:firstLine="720"/>
        <w:jc w:val="both"/>
        <w:rPr>
          <w:color w:val="auto"/>
        </w:rPr>
      </w:pPr>
    </w:p>
    <w:p w14:paraId="03A30D1B" w14:textId="24B99480" w:rsidR="00C73B47" w:rsidRPr="00D12B52" w:rsidRDefault="005A210B" w:rsidP="002E1FA3">
      <w:pPr>
        <w:pStyle w:val="Default"/>
        <w:ind w:firstLine="992"/>
        <w:jc w:val="both"/>
        <w:rPr>
          <w:color w:val="auto"/>
        </w:rPr>
      </w:pPr>
      <w:r w:rsidRPr="00D12B52">
        <w:rPr>
          <w:color w:val="auto"/>
        </w:rPr>
        <w:t>Įstaigos</w:t>
      </w:r>
      <w:r w:rsidR="00C73B47" w:rsidRPr="00D12B52">
        <w:rPr>
          <w:color w:val="auto"/>
        </w:rPr>
        <w:t xml:space="preserve"> nematerialiojo turto likutinė vertė atskaitinio laikotarpio pabaigoje sudaro </w:t>
      </w:r>
      <w:r w:rsidR="00F05AAE">
        <w:rPr>
          <w:color w:val="auto"/>
        </w:rPr>
        <w:t>17,45</w:t>
      </w:r>
      <w:r w:rsidR="00C73B47" w:rsidRPr="00D12B52">
        <w:rPr>
          <w:color w:val="auto"/>
        </w:rPr>
        <w:t xml:space="preserve"> Eur. Per 202</w:t>
      </w:r>
      <w:r w:rsidR="00F05AAE">
        <w:rPr>
          <w:color w:val="auto"/>
        </w:rPr>
        <w:t>5</w:t>
      </w:r>
      <w:r w:rsidR="00C73B47" w:rsidRPr="00D12B52">
        <w:rPr>
          <w:color w:val="auto"/>
        </w:rPr>
        <w:t xml:space="preserve"> m. buvo įsigyta ilgalaikio nematerialaus turto grupėje, programinė įranga ir jos licencijos </w:t>
      </w:r>
      <w:r w:rsidR="00F05AAE">
        <w:rPr>
          <w:color w:val="auto"/>
        </w:rPr>
        <w:t>198,06</w:t>
      </w:r>
      <w:r w:rsidR="00C73B47" w:rsidRPr="00D12B52">
        <w:rPr>
          <w:color w:val="auto"/>
        </w:rPr>
        <w:t xml:space="preserve"> Eur</w:t>
      </w:r>
      <w:r w:rsidR="00A734AE" w:rsidRPr="00D12B52">
        <w:rPr>
          <w:color w:val="auto"/>
        </w:rPr>
        <w:t>.</w:t>
      </w:r>
      <w:r w:rsidR="00C73B47" w:rsidRPr="00D12B52">
        <w:rPr>
          <w:color w:val="auto"/>
        </w:rPr>
        <w:t xml:space="preserve"> </w:t>
      </w:r>
    </w:p>
    <w:p w14:paraId="2D21F5C5" w14:textId="0D902534" w:rsidR="00A734AE" w:rsidRPr="00D12B52" w:rsidRDefault="00C73B47" w:rsidP="00A734AE">
      <w:pPr>
        <w:pStyle w:val="Default"/>
        <w:ind w:firstLine="992"/>
        <w:jc w:val="both"/>
        <w:rPr>
          <w:color w:val="auto"/>
        </w:rPr>
      </w:pPr>
      <w:r w:rsidRPr="00D12B52">
        <w:rPr>
          <w:color w:val="auto"/>
        </w:rPr>
        <w:t xml:space="preserve">Nurašyta pilnai amortizuoto nematerialaus turto </w:t>
      </w:r>
      <w:r w:rsidR="00A734AE" w:rsidRPr="00D12B52">
        <w:rPr>
          <w:color w:val="auto"/>
        </w:rPr>
        <w:t>nebuvo.</w:t>
      </w:r>
    </w:p>
    <w:p w14:paraId="678BC11A" w14:textId="07C66F2D" w:rsidR="00A734AE" w:rsidRDefault="00C73B47" w:rsidP="00A734AE">
      <w:pPr>
        <w:pStyle w:val="Default"/>
        <w:ind w:firstLine="992"/>
        <w:jc w:val="both"/>
        <w:rPr>
          <w:color w:val="auto"/>
        </w:rPr>
      </w:pPr>
      <w:r w:rsidRPr="00D12B52">
        <w:rPr>
          <w:color w:val="auto"/>
        </w:rPr>
        <w:t xml:space="preserve"> </w:t>
      </w:r>
      <w:r w:rsidR="00A734AE" w:rsidRPr="00D12B52">
        <w:rPr>
          <w:color w:val="auto"/>
        </w:rPr>
        <w:t xml:space="preserve">Nematerialiojo turto pasikeitimas per ataskaitinį laikotarpį pateiktas 13-ojo VSAFAS „Nematerialusis turtas“ 1 priede. </w:t>
      </w:r>
    </w:p>
    <w:p w14:paraId="62A3BF21" w14:textId="77777777" w:rsidR="00531D37" w:rsidRPr="00D12B52" w:rsidRDefault="00531D37" w:rsidP="00A734AE">
      <w:pPr>
        <w:pStyle w:val="Default"/>
        <w:ind w:firstLine="992"/>
        <w:jc w:val="both"/>
        <w:rPr>
          <w:color w:val="auto"/>
        </w:rPr>
      </w:pPr>
    </w:p>
    <w:p w14:paraId="30F23CD9" w14:textId="2FB1D206" w:rsidR="00CA54C0" w:rsidRPr="00D12B52" w:rsidRDefault="00CA54C0" w:rsidP="00404D5A">
      <w:pPr>
        <w:pStyle w:val="Default"/>
        <w:jc w:val="both"/>
        <w:rPr>
          <w:b/>
          <w:bCs/>
          <w:i/>
          <w:iCs/>
          <w:color w:val="auto"/>
        </w:rPr>
      </w:pPr>
    </w:p>
    <w:p w14:paraId="700610D7" w14:textId="7AED972A" w:rsidR="00C73B47" w:rsidRPr="00D12B52" w:rsidRDefault="00C73B47" w:rsidP="00CA54C0">
      <w:pPr>
        <w:pStyle w:val="Default"/>
        <w:ind w:firstLine="720"/>
        <w:jc w:val="both"/>
        <w:rPr>
          <w:b/>
          <w:bCs/>
          <w:i/>
          <w:iCs/>
          <w:color w:val="auto"/>
        </w:rPr>
      </w:pPr>
      <w:r w:rsidRPr="00D12B52">
        <w:rPr>
          <w:b/>
          <w:bCs/>
          <w:i/>
          <w:iCs/>
          <w:color w:val="auto"/>
        </w:rPr>
        <w:t xml:space="preserve">P04 „Ilgalaikis materialusis turtas“ </w:t>
      </w:r>
    </w:p>
    <w:p w14:paraId="07CD0E7D" w14:textId="77777777" w:rsidR="00CA54C0" w:rsidRPr="00D12B52" w:rsidRDefault="00CA54C0" w:rsidP="00404D5A">
      <w:pPr>
        <w:pStyle w:val="Default"/>
        <w:jc w:val="both"/>
        <w:rPr>
          <w:color w:val="auto"/>
        </w:rPr>
      </w:pPr>
    </w:p>
    <w:p w14:paraId="33C0F102" w14:textId="42F3A00C" w:rsidR="00C73B47" w:rsidRPr="00D12B52" w:rsidRDefault="00C73B47" w:rsidP="002E1FA3">
      <w:pPr>
        <w:pStyle w:val="Default"/>
        <w:ind w:firstLine="992"/>
        <w:jc w:val="both"/>
        <w:rPr>
          <w:color w:val="auto"/>
        </w:rPr>
      </w:pPr>
      <w:r w:rsidRPr="00D12B52">
        <w:rPr>
          <w:color w:val="auto"/>
        </w:rPr>
        <w:t xml:space="preserve">Ilgalaikio materialaus turto likutinė vertė ataskaitinio laikotarpio pabaigoje sudaro </w:t>
      </w:r>
      <w:r w:rsidR="00531D37">
        <w:rPr>
          <w:color w:val="auto"/>
        </w:rPr>
        <w:t xml:space="preserve">                        </w:t>
      </w:r>
      <w:r w:rsidR="00F05AAE">
        <w:rPr>
          <w:color w:val="auto"/>
        </w:rPr>
        <w:t>1 641 803,11</w:t>
      </w:r>
      <w:r w:rsidRPr="00D12B52">
        <w:rPr>
          <w:color w:val="auto"/>
        </w:rPr>
        <w:t xml:space="preserve"> Eur. Didžiausią dalį ilgalaikio materialaus turto likutinės vertės ataskaitinio laikotarpio pabaigoje sudaro </w:t>
      </w:r>
      <w:r w:rsidR="00527D2C" w:rsidRPr="00D12B52">
        <w:rPr>
          <w:color w:val="auto"/>
        </w:rPr>
        <w:t>pastatai</w:t>
      </w:r>
      <w:r w:rsidRPr="00D12B52">
        <w:rPr>
          <w:color w:val="auto"/>
        </w:rPr>
        <w:t xml:space="preserve">, tai yra </w:t>
      </w:r>
      <w:r w:rsidR="009A545A">
        <w:rPr>
          <w:color w:val="auto"/>
        </w:rPr>
        <w:t>1</w:t>
      </w:r>
      <w:r w:rsidR="00F05AAE">
        <w:rPr>
          <w:color w:val="auto"/>
        </w:rPr>
        <w:t> 408 406,44</w:t>
      </w:r>
      <w:r w:rsidR="008F775A" w:rsidRPr="00D12B52">
        <w:rPr>
          <w:color w:val="auto"/>
        </w:rPr>
        <w:t xml:space="preserve"> </w:t>
      </w:r>
      <w:r w:rsidRPr="00D12B52">
        <w:rPr>
          <w:color w:val="auto"/>
        </w:rPr>
        <w:t>Eur</w:t>
      </w:r>
      <w:r w:rsidR="00527D2C" w:rsidRPr="00D12B52">
        <w:rPr>
          <w:color w:val="auto"/>
        </w:rPr>
        <w:t>.</w:t>
      </w:r>
      <w:r w:rsidRPr="00D12B52">
        <w:rPr>
          <w:color w:val="auto"/>
        </w:rPr>
        <w:t xml:space="preserve"> </w:t>
      </w:r>
    </w:p>
    <w:p w14:paraId="58CC0938" w14:textId="1B068E6B" w:rsidR="00736A33" w:rsidRDefault="00C73B47" w:rsidP="002E1FA3">
      <w:pPr>
        <w:pStyle w:val="Default"/>
        <w:ind w:firstLine="992"/>
        <w:jc w:val="both"/>
        <w:rPr>
          <w:color w:val="auto"/>
        </w:rPr>
      </w:pPr>
      <w:r w:rsidRPr="00D12B52">
        <w:rPr>
          <w:color w:val="auto"/>
        </w:rPr>
        <w:t>Per 202</w:t>
      </w:r>
      <w:r w:rsidR="00F05AAE">
        <w:rPr>
          <w:color w:val="auto"/>
        </w:rPr>
        <w:t>5</w:t>
      </w:r>
      <w:r w:rsidRPr="00D12B52">
        <w:rPr>
          <w:color w:val="auto"/>
        </w:rPr>
        <w:t xml:space="preserve"> metus įsigyta materialaus turto, turto grupėje baldai, biuro įranga ir kitas ilgalaikis materialus turtas įsigyta </w:t>
      </w:r>
      <w:r w:rsidR="00F05AAE">
        <w:rPr>
          <w:color w:val="auto"/>
        </w:rPr>
        <w:t>– kompiuteriai, interaktyvūs ekranai, kompiuterinė kasos sistema</w:t>
      </w:r>
      <w:r w:rsidR="001A5F9F" w:rsidRPr="00D12B52">
        <w:rPr>
          <w:color w:val="auto"/>
        </w:rPr>
        <w:t xml:space="preserve">, </w:t>
      </w:r>
      <w:r w:rsidRPr="00D12B52">
        <w:rPr>
          <w:color w:val="auto"/>
        </w:rPr>
        <w:t xml:space="preserve"> sumoje </w:t>
      </w:r>
      <w:r w:rsidR="00531D37">
        <w:rPr>
          <w:color w:val="auto"/>
        </w:rPr>
        <w:t xml:space="preserve">  </w:t>
      </w:r>
      <w:r w:rsidR="009A545A">
        <w:rPr>
          <w:color w:val="auto"/>
        </w:rPr>
        <w:t>2</w:t>
      </w:r>
      <w:r w:rsidR="00F05AAE">
        <w:rPr>
          <w:color w:val="auto"/>
        </w:rPr>
        <w:t>5 002,04</w:t>
      </w:r>
      <w:r w:rsidRPr="00D12B52">
        <w:rPr>
          <w:color w:val="auto"/>
        </w:rPr>
        <w:t xml:space="preserve"> Eur. </w:t>
      </w:r>
      <w:r w:rsidR="001A5F9F" w:rsidRPr="00D12B52">
        <w:rPr>
          <w:color w:val="auto"/>
        </w:rPr>
        <w:t xml:space="preserve"> </w:t>
      </w:r>
    </w:p>
    <w:p w14:paraId="0BEA9898" w14:textId="10B4ABCD" w:rsidR="00C73B47" w:rsidRDefault="001A5F9F" w:rsidP="002E1FA3">
      <w:pPr>
        <w:pStyle w:val="Default"/>
        <w:ind w:firstLine="992"/>
        <w:jc w:val="both"/>
        <w:rPr>
          <w:color w:val="auto"/>
        </w:rPr>
      </w:pPr>
      <w:r w:rsidRPr="00D12B52">
        <w:rPr>
          <w:color w:val="auto"/>
        </w:rPr>
        <w:t xml:space="preserve">Neatlygintinai </w:t>
      </w:r>
      <w:r w:rsidR="00F05AAE">
        <w:rPr>
          <w:color w:val="auto"/>
        </w:rPr>
        <w:t>gautos knygos</w:t>
      </w:r>
      <w:r w:rsidRPr="00D12B52">
        <w:rPr>
          <w:color w:val="auto"/>
        </w:rPr>
        <w:t xml:space="preserve">, sumoje </w:t>
      </w:r>
      <w:r w:rsidR="00A060EE">
        <w:rPr>
          <w:color w:val="auto"/>
        </w:rPr>
        <w:t>10</w:t>
      </w:r>
      <w:r w:rsidR="00F05AAE">
        <w:rPr>
          <w:color w:val="auto"/>
        </w:rPr>
        <w:t>6,68</w:t>
      </w:r>
      <w:r w:rsidR="00A060EE">
        <w:rPr>
          <w:color w:val="auto"/>
        </w:rPr>
        <w:t>0</w:t>
      </w:r>
      <w:r w:rsidRPr="00D12B52">
        <w:rPr>
          <w:color w:val="auto"/>
        </w:rPr>
        <w:t>Eur.</w:t>
      </w:r>
    </w:p>
    <w:p w14:paraId="692B19B6" w14:textId="44A1041B" w:rsidR="006D398D" w:rsidRDefault="006D398D" w:rsidP="002E1FA3">
      <w:pPr>
        <w:pStyle w:val="Default"/>
        <w:ind w:firstLine="992"/>
        <w:jc w:val="both"/>
        <w:rPr>
          <w:color w:val="auto"/>
        </w:rPr>
      </w:pPr>
      <w:r>
        <w:rPr>
          <w:color w:val="auto"/>
        </w:rPr>
        <w:t>Nurašyta iš bibliotekų fondo sumoje 1695,73Eur</w:t>
      </w:r>
    </w:p>
    <w:p w14:paraId="049D5459" w14:textId="77777777" w:rsidR="006D398D" w:rsidRDefault="00F05AAE" w:rsidP="006D398D">
      <w:pPr>
        <w:pStyle w:val="Default"/>
        <w:ind w:firstLine="992"/>
        <w:jc w:val="both"/>
        <w:rPr>
          <w:color w:val="auto"/>
        </w:rPr>
      </w:pPr>
      <w:r>
        <w:rPr>
          <w:color w:val="auto"/>
        </w:rPr>
        <w:t xml:space="preserve">Turto grupėje Kitos mašinos ir įrenginiai </w:t>
      </w:r>
      <w:r w:rsidR="006D398D">
        <w:rPr>
          <w:color w:val="auto"/>
        </w:rPr>
        <w:t xml:space="preserve">įsigyta plovimo mašina,  šaldymo vitrina, </w:t>
      </w:r>
      <w:proofErr w:type="spellStart"/>
      <w:r w:rsidR="006D398D">
        <w:rPr>
          <w:color w:val="auto"/>
        </w:rPr>
        <w:t>konvekcinė</w:t>
      </w:r>
      <w:proofErr w:type="spellEnd"/>
      <w:r w:rsidR="006D398D">
        <w:rPr>
          <w:color w:val="auto"/>
        </w:rPr>
        <w:t xml:space="preserve"> krosnelė, indaplovė, </w:t>
      </w:r>
      <w:proofErr w:type="spellStart"/>
      <w:r w:rsidR="006D398D">
        <w:rPr>
          <w:color w:val="auto"/>
        </w:rPr>
        <w:t>traktoriukas</w:t>
      </w:r>
      <w:proofErr w:type="spellEnd"/>
      <w:r w:rsidR="006D398D">
        <w:rPr>
          <w:color w:val="auto"/>
        </w:rPr>
        <w:t>, kondicionieriai sumoje 60 597,96Eur</w:t>
      </w:r>
    </w:p>
    <w:p w14:paraId="6D8DD9C0" w14:textId="06899FDE" w:rsidR="006D398D" w:rsidRDefault="006D398D" w:rsidP="006D398D">
      <w:pPr>
        <w:pStyle w:val="Default"/>
        <w:ind w:firstLine="992"/>
        <w:jc w:val="both"/>
        <w:rPr>
          <w:color w:val="auto"/>
        </w:rPr>
      </w:pPr>
      <w:r w:rsidRPr="006D398D">
        <w:rPr>
          <w:color w:val="auto"/>
        </w:rPr>
        <w:t xml:space="preserve"> </w:t>
      </w:r>
      <w:r>
        <w:rPr>
          <w:color w:val="auto"/>
        </w:rPr>
        <w:t xml:space="preserve">Per ataskaitinį laikotarpį  pergrupuotas Ilgalaikis turtas, įsigijimo savikaina 110 505,68 Eur. sukauptas nusidėvėjimas – </w:t>
      </w:r>
      <w:r w:rsidR="00D176AD">
        <w:rPr>
          <w:color w:val="auto"/>
        </w:rPr>
        <w:t>85 195,53</w:t>
      </w:r>
      <w:r>
        <w:rPr>
          <w:color w:val="auto"/>
        </w:rPr>
        <w:t>Eur. Ilgalaikio materialiojo  turto vienetai   perkelti  į atsargas, kaip neatitinkantys Standarte nustatytų ilgalaikio materialiojo turto pripažinimo kriterijų.</w:t>
      </w:r>
    </w:p>
    <w:p w14:paraId="03A71EC9" w14:textId="75E78A9D" w:rsidR="00F05AAE" w:rsidRDefault="00F05AAE" w:rsidP="002E1FA3">
      <w:pPr>
        <w:pStyle w:val="Default"/>
        <w:ind w:firstLine="992"/>
        <w:jc w:val="both"/>
        <w:rPr>
          <w:color w:val="auto"/>
        </w:rPr>
      </w:pPr>
    </w:p>
    <w:p w14:paraId="4E4E7126" w14:textId="77777777" w:rsidR="006D398D" w:rsidRPr="00D12B52" w:rsidRDefault="006D398D" w:rsidP="002E1FA3">
      <w:pPr>
        <w:pStyle w:val="Default"/>
        <w:ind w:firstLine="992"/>
        <w:jc w:val="both"/>
        <w:rPr>
          <w:color w:val="auto"/>
        </w:rPr>
      </w:pPr>
    </w:p>
    <w:p w14:paraId="4F4297EC" w14:textId="63E25C7D" w:rsidR="00C73B47" w:rsidRDefault="005F2BC9" w:rsidP="002E1FA3">
      <w:pPr>
        <w:pStyle w:val="Default"/>
        <w:ind w:firstLine="992"/>
        <w:jc w:val="both"/>
        <w:rPr>
          <w:color w:val="auto"/>
        </w:rPr>
      </w:pPr>
      <w:r w:rsidRPr="00D12B52">
        <w:rPr>
          <w:color w:val="auto"/>
        </w:rPr>
        <w:t>Šiaulių Dainų progimnazija</w:t>
      </w:r>
      <w:r w:rsidR="00C73B47" w:rsidRPr="00D12B52">
        <w:rPr>
          <w:color w:val="auto"/>
        </w:rPr>
        <w:t xml:space="preserve"> neturi sutarčių, pasirašytų dėl ilgalaikio materialaus turto įsigijimo ateityje, paskutin</w:t>
      </w:r>
      <w:r w:rsidR="00790ED6" w:rsidRPr="00D12B52">
        <w:rPr>
          <w:color w:val="auto"/>
        </w:rPr>
        <w:t>ę</w:t>
      </w:r>
      <w:r w:rsidR="00C73B47" w:rsidRPr="00D12B52">
        <w:rPr>
          <w:color w:val="auto"/>
        </w:rPr>
        <w:t xml:space="preserve"> ataskaitinio laikotarpio dieną. </w:t>
      </w:r>
    </w:p>
    <w:p w14:paraId="7E030392" w14:textId="54ACE1E9" w:rsidR="00531D37" w:rsidRDefault="00531D37" w:rsidP="002E1FA3">
      <w:pPr>
        <w:pStyle w:val="Default"/>
        <w:ind w:firstLine="992"/>
        <w:jc w:val="both"/>
        <w:rPr>
          <w:color w:val="auto"/>
        </w:rPr>
      </w:pPr>
    </w:p>
    <w:p w14:paraId="3BA33B13" w14:textId="77777777" w:rsidR="00531D37" w:rsidRPr="00AA1304" w:rsidRDefault="00531D37" w:rsidP="00531D37">
      <w:pPr>
        <w:pStyle w:val="Default"/>
        <w:ind w:firstLine="720"/>
        <w:jc w:val="both"/>
        <w:rPr>
          <w:b/>
          <w:bCs/>
          <w:i/>
          <w:iCs/>
          <w:color w:val="auto"/>
        </w:rPr>
      </w:pPr>
      <w:bookmarkStart w:id="15" w:name="_Hlk160182469"/>
      <w:r w:rsidRPr="00AA1304">
        <w:rPr>
          <w:b/>
          <w:bCs/>
          <w:i/>
          <w:iCs/>
          <w:color w:val="auto"/>
        </w:rPr>
        <w:t>P05 „Finansinis turtas“</w:t>
      </w:r>
    </w:p>
    <w:p w14:paraId="001E26EA" w14:textId="77777777" w:rsidR="00531D37" w:rsidRPr="00C0703D" w:rsidRDefault="00531D37" w:rsidP="00531D37">
      <w:pPr>
        <w:spacing w:after="0" w:line="240" w:lineRule="auto"/>
        <w:jc w:val="both"/>
        <w:rPr>
          <w:rFonts w:ascii="Times New Roman" w:eastAsia="Times New Roman" w:hAnsi="Times New Roman" w:cs="Times New Roman"/>
          <w:i/>
          <w:iCs/>
          <w:color w:val="000000"/>
          <w:sz w:val="24"/>
          <w:szCs w:val="24"/>
          <w:lang w:val="lt-LT"/>
        </w:rPr>
      </w:pPr>
    </w:p>
    <w:p w14:paraId="1FC79EC6" w14:textId="77777777" w:rsidR="00531D37" w:rsidRPr="00AA7F94" w:rsidRDefault="00531D37" w:rsidP="00531D37">
      <w:pPr>
        <w:spacing w:after="0" w:line="240" w:lineRule="auto"/>
        <w:ind w:firstLine="99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lt-LT"/>
        </w:rPr>
        <w:t>Ataskaitinio laikotarpio pabaigai i</w:t>
      </w:r>
      <w:r w:rsidRPr="00D34CC7">
        <w:rPr>
          <w:rFonts w:ascii="Times New Roman" w:eastAsia="Times New Roman" w:hAnsi="Times New Roman" w:cs="Times New Roman"/>
          <w:color w:val="000000"/>
          <w:sz w:val="24"/>
          <w:szCs w:val="24"/>
          <w:lang w:val="lt-LT"/>
        </w:rPr>
        <w:t>lgalaikį finansinį turtą sudaro kitos</w:t>
      </w:r>
      <w:r>
        <w:rPr>
          <w:rFonts w:ascii="Times New Roman" w:eastAsia="Times New Roman" w:hAnsi="Times New Roman" w:cs="Times New Roman"/>
          <w:color w:val="000000"/>
          <w:sz w:val="24"/>
          <w:szCs w:val="24"/>
          <w:lang w:val="lt-LT"/>
        </w:rPr>
        <w:t xml:space="preserve"> </w:t>
      </w:r>
      <w:r w:rsidRPr="00D34CC7">
        <w:rPr>
          <w:rFonts w:ascii="Times New Roman" w:eastAsia="Times New Roman" w:hAnsi="Times New Roman" w:cs="Times New Roman"/>
          <w:color w:val="000000"/>
          <w:sz w:val="24"/>
          <w:szCs w:val="24"/>
          <w:lang w:val="lt-LT"/>
        </w:rPr>
        <w:t>ilgalaikės gautinos sumos (gautinos lėšos iš biudžeto ilgalaikiams atidėjiniams – pensinio amžiaus darbuotojų išeitinėms išmoko</w:t>
      </w:r>
      <w:r>
        <w:rPr>
          <w:rFonts w:ascii="Times New Roman" w:eastAsia="Times New Roman" w:hAnsi="Times New Roman" w:cs="Times New Roman"/>
          <w:color w:val="000000"/>
          <w:sz w:val="24"/>
          <w:szCs w:val="24"/>
          <w:lang w:val="lt-LT"/>
        </w:rPr>
        <w:t>m</w:t>
      </w:r>
      <w:r w:rsidRPr="00D34CC7">
        <w:rPr>
          <w:rFonts w:ascii="Times New Roman" w:eastAsia="Times New Roman" w:hAnsi="Times New Roman" w:cs="Times New Roman"/>
          <w:color w:val="000000"/>
          <w:sz w:val="24"/>
          <w:szCs w:val="24"/>
          <w:lang w:val="lt-LT"/>
        </w:rPr>
        <w:t>s apmokėti).</w:t>
      </w:r>
      <w:r>
        <w:rPr>
          <w:rFonts w:ascii="Times New Roman" w:eastAsia="Times New Roman" w:hAnsi="Times New Roman" w:cs="Times New Roman"/>
          <w:color w:val="000000"/>
          <w:sz w:val="24"/>
          <w:szCs w:val="24"/>
          <w:lang w:val="lt-LT"/>
        </w:rPr>
        <w:t xml:space="preserve"> </w:t>
      </w:r>
      <w:r w:rsidRPr="00A33367">
        <w:rPr>
          <w:rFonts w:ascii="Times New Roman" w:eastAsia="Times New Roman" w:hAnsi="Times New Roman" w:cs="Times New Roman"/>
          <w:color w:val="000000"/>
          <w:sz w:val="24"/>
          <w:szCs w:val="24"/>
          <w:lang w:val="lt-LT"/>
        </w:rPr>
        <w:t>Informacija apie finansin</w:t>
      </w:r>
      <w:r>
        <w:rPr>
          <w:rFonts w:ascii="Times New Roman" w:eastAsia="Times New Roman" w:hAnsi="Times New Roman" w:cs="Times New Roman"/>
          <w:color w:val="000000"/>
          <w:sz w:val="24"/>
          <w:szCs w:val="24"/>
          <w:lang w:val="lt-LT"/>
        </w:rPr>
        <w:t xml:space="preserve">į turtą </w:t>
      </w:r>
      <w:r w:rsidRPr="00A33367">
        <w:rPr>
          <w:rFonts w:ascii="Times New Roman" w:eastAsia="Times New Roman" w:hAnsi="Times New Roman" w:cs="Times New Roman"/>
          <w:color w:val="000000"/>
          <w:sz w:val="24"/>
          <w:szCs w:val="24"/>
          <w:lang w:val="lt-LT"/>
        </w:rPr>
        <w:t xml:space="preserve">pateikta </w:t>
      </w:r>
      <w:r w:rsidRPr="00AA7F94">
        <w:rPr>
          <w:rFonts w:ascii="Times New Roman" w:eastAsia="Times New Roman" w:hAnsi="Times New Roman" w:cs="Times New Roman"/>
          <w:color w:val="000000"/>
          <w:sz w:val="24"/>
          <w:szCs w:val="24"/>
          <w:lang w:val="lt-LT"/>
        </w:rPr>
        <w:t xml:space="preserve">6-ojo VSAFAS „Finansinių ataskaitų </w:t>
      </w:r>
      <w:r w:rsidRPr="00AA7F94">
        <w:rPr>
          <w:rFonts w:ascii="Times New Roman" w:eastAsia="Times New Roman" w:hAnsi="Times New Roman" w:cs="Times New Roman"/>
          <w:color w:val="000000"/>
          <w:sz w:val="24"/>
          <w:szCs w:val="24"/>
          <w:lang w:val="lt-LT"/>
        </w:rPr>
        <w:lastRenderedPageBreak/>
        <w:t>aiškinamasis raštas“ 5 pried</w:t>
      </w:r>
      <w:r>
        <w:rPr>
          <w:rFonts w:ascii="Times New Roman" w:eastAsia="Times New Roman" w:hAnsi="Times New Roman" w:cs="Times New Roman"/>
          <w:color w:val="000000"/>
          <w:sz w:val="24"/>
          <w:szCs w:val="24"/>
          <w:lang w:val="lt-LT"/>
        </w:rPr>
        <w:t xml:space="preserve">e ir </w:t>
      </w:r>
      <w:r w:rsidRPr="00782BB9">
        <w:rPr>
          <w:rFonts w:ascii="Times New Roman" w:eastAsia="Times New Roman" w:hAnsi="Times New Roman" w:cs="Times New Roman"/>
          <w:color w:val="000000"/>
          <w:sz w:val="24"/>
          <w:szCs w:val="24"/>
          <w:lang w:val="lt-LT"/>
        </w:rPr>
        <w:t>17-ojo VSAFAS „Finansinis turtas ir finansiniai įsipareigojimai“ 6 pried</w:t>
      </w:r>
      <w:r>
        <w:rPr>
          <w:rFonts w:ascii="Times New Roman" w:eastAsia="Times New Roman" w:hAnsi="Times New Roman" w:cs="Times New Roman"/>
          <w:color w:val="000000"/>
          <w:sz w:val="24"/>
          <w:szCs w:val="24"/>
          <w:lang w:val="lt-LT"/>
        </w:rPr>
        <w:t>e.</w:t>
      </w:r>
    </w:p>
    <w:p w14:paraId="4822DB83" w14:textId="77777777" w:rsidR="00531D37" w:rsidRDefault="00531D37" w:rsidP="00531D37">
      <w:pPr>
        <w:spacing w:after="0" w:line="240" w:lineRule="auto"/>
        <w:jc w:val="both"/>
        <w:rPr>
          <w:rFonts w:ascii="Times New Roman" w:eastAsia="Times New Roman" w:hAnsi="Times New Roman" w:cs="Times New Roman"/>
          <w:color w:val="000000"/>
          <w:sz w:val="24"/>
          <w:szCs w:val="24"/>
          <w:lang w:val="lt-LT"/>
        </w:rPr>
      </w:pPr>
    </w:p>
    <w:p w14:paraId="7C4C00AF" w14:textId="77777777" w:rsidR="00531D37" w:rsidRPr="00AA1304" w:rsidRDefault="00531D37" w:rsidP="00531D37">
      <w:pPr>
        <w:pStyle w:val="Default"/>
        <w:ind w:firstLine="720"/>
        <w:jc w:val="both"/>
        <w:rPr>
          <w:b/>
          <w:bCs/>
          <w:i/>
          <w:iCs/>
          <w:color w:val="auto"/>
        </w:rPr>
      </w:pPr>
      <w:r w:rsidRPr="00AA1304">
        <w:rPr>
          <w:b/>
          <w:bCs/>
          <w:i/>
          <w:iCs/>
          <w:color w:val="auto"/>
        </w:rPr>
        <w:t>P07 „Biologinis turtas“</w:t>
      </w:r>
    </w:p>
    <w:p w14:paraId="0AC34073" w14:textId="77777777" w:rsidR="00531D37" w:rsidRDefault="00531D37" w:rsidP="00531D37">
      <w:pPr>
        <w:spacing w:after="0" w:line="240" w:lineRule="auto"/>
        <w:jc w:val="both"/>
        <w:rPr>
          <w:rFonts w:ascii="Times New Roman" w:eastAsia="Times New Roman" w:hAnsi="Times New Roman" w:cs="Times New Roman"/>
          <w:color w:val="000000"/>
          <w:sz w:val="24"/>
          <w:szCs w:val="24"/>
          <w:lang w:val="lt-LT"/>
        </w:rPr>
      </w:pPr>
    </w:p>
    <w:p w14:paraId="7F8C2D74" w14:textId="77777777" w:rsidR="00531D37" w:rsidRDefault="00531D37" w:rsidP="00531D37">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Įstaiga biologinio turto neturi, todėl </w:t>
      </w:r>
      <w:r w:rsidRPr="00517325">
        <w:rPr>
          <w:rFonts w:ascii="Times New Roman" w:eastAsia="Times New Roman" w:hAnsi="Times New Roman" w:cs="Times New Roman"/>
          <w:color w:val="000000"/>
          <w:sz w:val="24"/>
          <w:szCs w:val="24"/>
          <w:lang w:val="lt-LT"/>
        </w:rPr>
        <w:t>16-ojo VSAFAS „Biologinis turtas“ prieda</w:t>
      </w:r>
      <w:r>
        <w:rPr>
          <w:rFonts w:ascii="Times New Roman" w:eastAsia="Times New Roman" w:hAnsi="Times New Roman" w:cs="Times New Roman"/>
          <w:color w:val="000000"/>
          <w:sz w:val="24"/>
          <w:szCs w:val="24"/>
          <w:lang w:val="lt-LT"/>
        </w:rPr>
        <w:t>i nepildomi.</w:t>
      </w:r>
    </w:p>
    <w:bookmarkEnd w:id="15"/>
    <w:p w14:paraId="07639AD0" w14:textId="77777777" w:rsidR="00531D37" w:rsidRPr="00D12B52" w:rsidRDefault="00531D37" w:rsidP="00531D37">
      <w:pPr>
        <w:pStyle w:val="Default"/>
        <w:ind w:firstLine="992"/>
        <w:jc w:val="both"/>
        <w:rPr>
          <w:color w:val="auto"/>
        </w:rPr>
      </w:pPr>
    </w:p>
    <w:p w14:paraId="35B624A3" w14:textId="77777777" w:rsidR="00CA54C0" w:rsidRPr="00D12B52" w:rsidRDefault="00CA54C0" w:rsidP="00531D37">
      <w:pPr>
        <w:pStyle w:val="Default"/>
        <w:jc w:val="both"/>
        <w:rPr>
          <w:color w:val="auto"/>
        </w:rPr>
      </w:pPr>
    </w:p>
    <w:p w14:paraId="2DEDE366" w14:textId="08C5BFA1" w:rsidR="00C73B47" w:rsidRPr="00D12B52" w:rsidRDefault="00C73B47" w:rsidP="00531D37">
      <w:pPr>
        <w:pStyle w:val="Default"/>
        <w:ind w:firstLine="720"/>
        <w:jc w:val="both"/>
        <w:rPr>
          <w:b/>
          <w:bCs/>
          <w:i/>
          <w:iCs/>
          <w:color w:val="auto"/>
        </w:rPr>
      </w:pPr>
      <w:r w:rsidRPr="00D12B52">
        <w:rPr>
          <w:b/>
          <w:bCs/>
          <w:i/>
          <w:iCs/>
          <w:color w:val="auto"/>
        </w:rPr>
        <w:t xml:space="preserve">P08 „Atsargos“ </w:t>
      </w:r>
    </w:p>
    <w:p w14:paraId="25554727" w14:textId="77777777" w:rsidR="00CA54C0" w:rsidRPr="00D12B52" w:rsidRDefault="00CA54C0" w:rsidP="00531D37">
      <w:pPr>
        <w:pStyle w:val="Default"/>
        <w:jc w:val="both"/>
        <w:rPr>
          <w:color w:val="auto"/>
        </w:rPr>
      </w:pPr>
    </w:p>
    <w:p w14:paraId="1A398F55" w14:textId="50865FDB" w:rsidR="00C73B47" w:rsidRPr="00D12B52" w:rsidRDefault="00C73B47" w:rsidP="00531D37">
      <w:pPr>
        <w:pStyle w:val="Default"/>
        <w:ind w:firstLine="992"/>
        <w:jc w:val="both"/>
        <w:rPr>
          <w:color w:val="auto"/>
        </w:rPr>
      </w:pPr>
      <w:r w:rsidRPr="00D12B52">
        <w:rPr>
          <w:color w:val="auto"/>
        </w:rPr>
        <w:t xml:space="preserve">Ataskaitinio laikotarpio pabaigai </w:t>
      </w:r>
      <w:r w:rsidR="005F2BC9" w:rsidRPr="00D12B52">
        <w:rPr>
          <w:color w:val="auto"/>
        </w:rPr>
        <w:t>Šiaulių Dainų progimnazija</w:t>
      </w:r>
      <w:r w:rsidRPr="00D12B52">
        <w:rPr>
          <w:color w:val="auto"/>
        </w:rPr>
        <w:t xml:space="preserve"> apskaitomų ir nepanaudotų atsargų likutis sudaro </w:t>
      </w:r>
      <w:r w:rsidR="0025386A">
        <w:rPr>
          <w:color w:val="auto"/>
        </w:rPr>
        <w:t>906,29</w:t>
      </w:r>
      <w:r w:rsidRPr="00D12B52">
        <w:rPr>
          <w:color w:val="auto"/>
        </w:rPr>
        <w:t xml:space="preserve"> Eur. </w:t>
      </w:r>
      <w:r w:rsidR="005F2BC9" w:rsidRPr="00D12B52">
        <w:rPr>
          <w:color w:val="auto"/>
        </w:rPr>
        <w:t>Tai yra įstaigos reikmėms įsigyti ir dar nepanaudoti maisto produktai.</w:t>
      </w:r>
      <w:r w:rsidR="007F6BAE" w:rsidRPr="00D12B52">
        <w:rPr>
          <w:color w:val="auto"/>
        </w:rPr>
        <w:t xml:space="preserve"> </w:t>
      </w:r>
      <w:r w:rsidR="007F6BAE" w:rsidRPr="003E0460">
        <w:rPr>
          <w:color w:val="auto"/>
        </w:rPr>
        <w:t>Per ataskaitinį laikotarpį progimnazija n</w:t>
      </w:r>
      <w:r w:rsidRPr="003E0460">
        <w:rPr>
          <w:color w:val="auto"/>
        </w:rPr>
        <w:t xml:space="preserve">emokamai </w:t>
      </w:r>
      <w:r w:rsidR="00790ED6" w:rsidRPr="003E0460">
        <w:rPr>
          <w:color w:val="auto"/>
        </w:rPr>
        <w:t xml:space="preserve">gavo </w:t>
      </w:r>
      <w:r w:rsidRPr="003E0460">
        <w:rPr>
          <w:color w:val="auto"/>
        </w:rPr>
        <w:t xml:space="preserve">atsargų už </w:t>
      </w:r>
      <w:r w:rsidR="00675C59" w:rsidRPr="003E0460">
        <w:rPr>
          <w:color w:val="auto"/>
        </w:rPr>
        <w:t>2695,35</w:t>
      </w:r>
      <w:r w:rsidRPr="003E0460">
        <w:rPr>
          <w:color w:val="auto"/>
        </w:rPr>
        <w:t xml:space="preserve"> Eur, tai</w:t>
      </w:r>
      <w:r w:rsidR="00A35861" w:rsidRPr="003E0460">
        <w:rPr>
          <w:color w:val="auto"/>
        </w:rPr>
        <w:t xml:space="preserve"> </w:t>
      </w:r>
      <w:r w:rsidR="00675C59" w:rsidRPr="003E0460">
        <w:rPr>
          <w:color w:val="auto"/>
        </w:rPr>
        <w:t>automatinės vaizdo kameros su mikrofonu.</w:t>
      </w:r>
      <w:r w:rsidRPr="003E0460">
        <w:rPr>
          <w:color w:val="auto"/>
        </w:rPr>
        <w:t xml:space="preserve"> </w:t>
      </w:r>
    </w:p>
    <w:p w14:paraId="2D3C6A1A" w14:textId="6BD942CA" w:rsidR="00C73B47" w:rsidRPr="00D12B52" w:rsidRDefault="00C73B47" w:rsidP="00531D37">
      <w:pPr>
        <w:pStyle w:val="Default"/>
        <w:ind w:firstLine="992"/>
        <w:jc w:val="both"/>
        <w:rPr>
          <w:color w:val="auto"/>
        </w:rPr>
      </w:pPr>
      <w:r w:rsidRPr="00D12B52">
        <w:rPr>
          <w:color w:val="auto"/>
        </w:rPr>
        <w:t xml:space="preserve">Informacija apie atsargas pateikta pagal 8-ojo VSAFAS „Atsargos“ 1 priede. </w:t>
      </w:r>
    </w:p>
    <w:p w14:paraId="08E41DDF" w14:textId="77777777" w:rsidR="00CA54C0" w:rsidRPr="00D12B52" w:rsidRDefault="00CA54C0" w:rsidP="00CA54C0">
      <w:pPr>
        <w:pStyle w:val="Default"/>
        <w:ind w:firstLine="720"/>
        <w:jc w:val="both"/>
        <w:rPr>
          <w:color w:val="auto"/>
        </w:rPr>
      </w:pPr>
    </w:p>
    <w:p w14:paraId="01BF2018" w14:textId="14E1E7F9" w:rsidR="00C73B47" w:rsidRPr="00D12B52" w:rsidRDefault="00C73B47" w:rsidP="00CA54C0">
      <w:pPr>
        <w:pStyle w:val="Default"/>
        <w:ind w:firstLine="720"/>
        <w:jc w:val="both"/>
        <w:rPr>
          <w:b/>
          <w:bCs/>
          <w:i/>
          <w:iCs/>
          <w:color w:val="auto"/>
        </w:rPr>
      </w:pPr>
      <w:r w:rsidRPr="00D12B52">
        <w:rPr>
          <w:b/>
          <w:bCs/>
          <w:i/>
          <w:iCs/>
          <w:color w:val="auto"/>
        </w:rPr>
        <w:t xml:space="preserve">P09 „Išankstiniai mokėjimai“ </w:t>
      </w:r>
    </w:p>
    <w:p w14:paraId="398CEEA2" w14:textId="77777777" w:rsidR="00CA54C0" w:rsidRPr="00D12B52" w:rsidRDefault="00CA54C0" w:rsidP="00404D5A">
      <w:pPr>
        <w:pStyle w:val="Default"/>
        <w:jc w:val="both"/>
        <w:rPr>
          <w:color w:val="auto"/>
        </w:rPr>
      </w:pPr>
    </w:p>
    <w:p w14:paraId="1C3EF87C" w14:textId="5DC02322" w:rsidR="00C73B47" w:rsidRPr="00D12B52" w:rsidRDefault="00C73B47" w:rsidP="002E1FA3">
      <w:pPr>
        <w:pStyle w:val="Default"/>
        <w:ind w:firstLine="992"/>
        <w:jc w:val="both"/>
        <w:rPr>
          <w:color w:val="auto"/>
        </w:rPr>
      </w:pPr>
      <w:r w:rsidRPr="00D12B52">
        <w:rPr>
          <w:color w:val="auto"/>
        </w:rPr>
        <w:t xml:space="preserve">Sumokėtų per ataskaitinį laikotarpį išankstinių mokėjimų suma pagal </w:t>
      </w:r>
      <w:r w:rsidR="000975A6" w:rsidRPr="00D12B52">
        <w:rPr>
          <w:color w:val="auto"/>
        </w:rPr>
        <w:t>Šiaulių Dainų progimnazija</w:t>
      </w:r>
      <w:r w:rsidRPr="00D12B52">
        <w:rPr>
          <w:color w:val="auto"/>
        </w:rPr>
        <w:t xml:space="preserve"> apskaitomą programą sudaro </w:t>
      </w:r>
      <w:r w:rsidR="0025386A">
        <w:rPr>
          <w:color w:val="auto"/>
        </w:rPr>
        <w:t>11 832,90</w:t>
      </w:r>
      <w:r w:rsidR="00790ED6" w:rsidRPr="00D12B52">
        <w:rPr>
          <w:color w:val="auto"/>
        </w:rPr>
        <w:t xml:space="preserve"> </w:t>
      </w:r>
      <w:r w:rsidRPr="00D12B52">
        <w:rPr>
          <w:color w:val="auto"/>
        </w:rPr>
        <w:t xml:space="preserve">Eur, tai yra.: </w:t>
      </w:r>
    </w:p>
    <w:p w14:paraId="36CF76A1" w14:textId="2A7934A5" w:rsidR="00C73B47" w:rsidRPr="00D12B52" w:rsidRDefault="00C73B47" w:rsidP="002E1FA3">
      <w:pPr>
        <w:pStyle w:val="Default"/>
        <w:ind w:firstLine="992"/>
        <w:jc w:val="both"/>
        <w:rPr>
          <w:color w:val="auto"/>
        </w:rPr>
      </w:pPr>
      <w:r w:rsidRPr="00D12B52">
        <w:rPr>
          <w:color w:val="auto"/>
        </w:rPr>
        <w:t xml:space="preserve">- </w:t>
      </w:r>
      <w:r w:rsidR="0025386A">
        <w:rPr>
          <w:color w:val="auto"/>
        </w:rPr>
        <w:t>0,00</w:t>
      </w:r>
      <w:r w:rsidR="00790ED6" w:rsidRPr="00D12B52">
        <w:rPr>
          <w:color w:val="auto"/>
        </w:rPr>
        <w:t xml:space="preserve"> </w:t>
      </w:r>
      <w:r w:rsidRPr="00D12B52">
        <w:rPr>
          <w:color w:val="auto"/>
        </w:rPr>
        <w:t xml:space="preserve">Eur paslaugų teikimo sutartyse ar kituose įsipareigojimų dokumentuose numatytos ir pervestos išankstinių mokėjimų sumos; </w:t>
      </w:r>
    </w:p>
    <w:p w14:paraId="5006D734" w14:textId="390BEC49" w:rsidR="00C73B47" w:rsidRPr="00D12B52" w:rsidRDefault="00C73B47" w:rsidP="002E1FA3">
      <w:pPr>
        <w:pStyle w:val="Default"/>
        <w:ind w:firstLine="992"/>
        <w:jc w:val="both"/>
        <w:rPr>
          <w:color w:val="auto"/>
        </w:rPr>
      </w:pPr>
      <w:r w:rsidRPr="00D12B52">
        <w:rPr>
          <w:color w:val="auto"/>
        </w:rPr>
        <w:t xml:space="preserve">- </w:t>
      </w:r>
      <w:r w:rsidR="0025386A">
        <w:rPr>
          <w:color w:val="auto"/>
        </w:rPr>
        <w:t>11 832,90</w:t>
      </w:r>
      <w:r w:rsidRPr="00D12B52">
        <w:rPr>
          <w:color w:val="auto"/>
        </w:rPr>
        <w:t xml:space="preserve"> Eur ateinančių laikotarpių sąnaudos; </w:t>
      </w:r>
    </w:p>
    <w:p w14:paraId="4D763677" w14:textId="6E06EE59" w:rsidR="00C73B47" w:rsidRDefault="00C73B47" w:rsidP="002E1FA3">
      <w:pPr>
        <w:pStyle w:val="Default"/>
        <w:ind w:firstLine="992"/>
        <w:jc w:val="both"/>
        <w:rPr>
          <w:color w:val="auto"/>
        </w:rPr>
      </w:pPr>
      <w:r w:rsidRPr="00D12B52">
        <w:rPr>
          <w:color w:val="auto"/>
        </w:rPr>
        <w:t xml:space="preserve">Informacija apie išankstinius mokėjimus pateikta 6-ojo VSAFAS „Finansinių ataskaitų aiškinamasis raštas“ 6 priede. </w:t>
      </w:r>
    </w:p>
    <w:p w14:paraId="1AF2BE00" w14:textId="6D6FCE9A" w:rsidR="00340158" w:rsidRDefault="00340158" w:rsidP="002E1FA3">
      <w:pPr>
        <w:pStyle w:val="Default"/>
        <w:ind w:firstLine="992"/>
        <w:jc w:val="both"/>
        <w:rPr>
          <w:color w:val="auto"/>
        </w:rPr>
      </w:pPr>
    </w:p>
    <w:p w14:paraId="5C07EA92" w14:textId="77777777" w:rsidR="00CA54C0" w:rsidRPr="00D12B52" w:rsidRDefault="00CA54C0" w:rsidP="00404D5A">
      <w:pPr>
        <w:pStyle w:val="Default"/>
        <w:jc w:val="both"/>
        <w:rPr>
          <w:b/>
          <w:bCs/>
          <w:i/>
          <w:iCs/>
          <w:color w:val="auto"/>
        </w:rPr>
      </w:pPr>
    </w:p>
    <w:p w14:paraId="20FCCC53" w14:textId="77777777" w:rsidR="00CA54C0" w:rsidRPr="00D12B52" w:rsidRDefault="00C73B47" w:rsidP="00CA54C0">
      <w:pPr>
        <w:pStyle w:val="Default"/>
        <w:ind w:firstLine="720"/>
        <w:jc w:val="both"/>
        <w:rPr>
          <w:b/>
          <w:bCs/>
          <w:i/>
          <w:iCs/>
          <w:color w:val="auto"/>
        </w:rPr>
      </w:pPr>
      <w:r w:rsidRPr="00D12B52">
        <w:rPr>
          <w:b/>
          <w:bCs/>
          <w:i/>
          <w:iCs/>
          <w:color w:val="auto"/>
        </w:rPr>
        <w:t xml:space="preserve">P10 „Per vienerius metus gautinos sumos“ </w:t>
      </w:r>
    </w:p>
    <w:p w14:paraId="0C9BCAB6" w14:textId="77777777" w:rsidR="00CA54C0" w:rsidRPr="00D12B52" w:rsidRDefault="00CA54C0" w:rsidP="00CA54C0">
      <w:pPr>
        <w:pStyle w:val="Default"/>
        <w:ind w:firstLine="720"/>
        <w:jc w:val="both"/>
        <w:rPr>
          <w:b/>
          <w:bCs/>
          <w:i/>
          <w:iCs/>
          <w:color w:val="auto"/>
        </w:rPr>
      </w:pPr>
    </w:p>
    <w:p w14:paraId="19A9FF2D" w14:textId="42E6CFD9" w:rsidR="00C73B47" w:rsidRPr="00D12B52" w:rsidRDefault="00C73B47" w:rsidP="002E1FA3">
      <w:pPr>
        <w:pStyle w:val="Default"/>
        <w:ind w:firstLine="992"/>
        <w:jc w:val="both"/>
        <w:rPr>
          <w:color w:val="auto"/>
        </w:rPr>
      </w:pPr>
      <w:r w:rsidRPr="00D12B52">
        <w:rPr>
          <w:color w:val="auto"/>
        </w:rPr>
        <w:t xml:space="preserve">Per vienerius metus gautinų sumų vertė ataskaitinio laikotarpio pabaigoje sudaro </w:t>
      </w:r>
      <w:r w:rsidR="00F523EC">
        <w:rPr>
          <w:color w:val="auto"/>
        </w:rPr>
        <w:t>237 688,10</w:t>
      </w:r>
      <w:r w:rsidRPr="00D12B52">
        <w:rPr>
          <w:color w:val="auto"/>
        </w:rPr>
        <w:t xml:space="preserve"> Eur. </w:t>
      </w:r>
    </w:p>
    <w:p w14:paraId="29AF2622" w14:textId="4C81AEED" w:rsidR="00C73B47" w:rsidRPr="00D12B52" w:rsidRDefault="00C73B47" w:rsidP="002E1FA3">
      <w:pPr>
        <w:pStyle w:val="Default"/>
        <w:ind w:firstLine="992"/>
        <w:jc w:val="both"/>
        <w:rPr>
          <w:color w:val="auto"/>
        </w:rPr>
      </w:pPr>
      <w:r w:rsidRPr="00D12B52">
        <w:rPr>
          <w:color w:val="auto"/>
        </w:rPr>
        <w:t>Palyginus ataskaitinio laikotarpio duomenis su praėjusio ata</w:t>
      </w:r>
      <w:r w:rsidR="007C5133" w:rsidRPr="00D12B52">
        <w:rPr>
          <w:color w:val="auto"/>
        </w:rPr>
        <w:t>s</w:t>
      </w:r>
      <w:r w:rsidRPr="00D12B52">
        <w:rPr>
          <w:color w:val="auto"/>
        </w:rPr>
        <w:t>kaitinio la</w:t>
      </w:r>
      <w:r w:rsidR="007C5133" w:rsidRPr="00D12B52">
        <w:rPr>
          <w:color w:val="auto"/>
        </w:rPr>
        <w:t>i</w:t>
      </w:r>
      <w:r w:rsidRPr="00D12B52">
        <w:rPr>
          <w:color w:val="auto"/>
        </w:rPr>
        <w:t xml:space="preserve">kotarpio duomenimis, per vienerius metus gautinų sumų balansinė vertė padidėjo </w:t>
      </w:r>
      <w:r w:rsidR="00F523EC">
        <w:rPr>
          <w:color w:val="auto"/>
        </w:rPr>
        <w:t>43 373,64</w:t>
      </w:r>
      <w:r w:rsidR="00790ED6" w:rsidRPr="00D12B52">
        <w:rPr>
          <w:color w:val="auto"/>
        </w:rPr>
        <w:t xml:space="preserve"> </w:t>
      </w:r>
      <w:r w:rsidRPr="00D12B52">
        <w:rPr>
          <w:color w:val="auto"/>
        </w:rPr>
        <w:t xml:space="preserve">Eur. </w:t>
      </w:r>
    </w:p>
    <w:p w14:paraId="4150E310" w14:textId="77777777" w:rsidR="00790ED6" w:rsidRPr="00D12B52" w:rsidRDefault="00790ED6" w:rsidP="00CA54C0">
      <w:pPr>
        <w:pStyle w:val="Default"/>
        <w:jc w:val="both"/>
        <w:rPr>
          <w:color w:val="auto"/>
        </w:rPr>
      </w:pPr>
    </w:p>
    <w:p w14:paraId="0C92F6A0" w14:textId="69FA510D" w:rsidR="00CA54C0" w:rsidRPr="00D12B52" w:rsidRDefault="00CA54C0" w:rsidP="00905BE9">
      <w:pPr>
        <w:pStyle w:val="Default"/>
        <w:jc w:val="right"/>
        <w:rPr>
          <w:color w:val="auto"/>
        </w:rPr>
      </w:pPr>
      <w:r w:rsidRPr="00D12B52">
        <w:rPr>
          <w:color w:val="auto"/>
        </w:rPr>
        <w:t xml:space="preserve">3 lentelė </w:t>
      </w:r>
    </w:p>
    <w:p w14:paraId="63D52F30" w14:textId="77777777" w:rsidR="00CA54C0" w:rsidRPr="00D12B52" w:rsidRDefault="00CA54C0" w:rsidP="00CA54C0">
      <w:pPr>
        <w:pStyle w:val="Default"/>
        <w:ind w:firstLine="720"/>
        <w:jc w:val="both"/>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D12B52" w:rsidRPr="00D12B52" w14:paraId="16706FAE" w14:textId="77777777" w:rsidTr="00905BE9">
        <w:trPr>
          <w:trHeight w:val="789"/>
          <w:jc w:val="center"/>
        </w:trPr>
        <w:tc>
          <w:tcPr>
            <w:tcW w:w="704" w:type="dxa"/>
            <w:vAlign w:val="center"/>
          </w:tcPr>
          <w:p w14:paraId="3F56B673" w14:textId="626C1D5B" w:rsidR="00C73B47" w:rsidRPr="00D12B52" w:rsidRDefault="00C73B47" w:rsidP="00CA54C0">
            <w:pPr>
              <w:pStyle w:val="Default"/>
              <w:jc w:val="center"/>
              <w:rPr>
                <w:b/>
                <w:color w:val="auto"/>
              </w:rPr>
            </w:pPr>
            <w:r w:rsidRPr="00D12B52">
              <w:rPr>
                <w:b/>
                <w:color w:val="auto"/>
              </w:rPr>
              <w:t>Eil.</w:t>
            </w:r>
          </w:p>
          <w:p w14:paraId="7CA23A48" w14:textId="68AF2956" w:rsidR="00C73B47" w:rsidRPr="00D12B52" w:rsidRDefault="00C73B47" w:rsidP="00CA54C0">
            <w:pPr>
              <w:pStyle w:val="Default"/>
              <w:jc w:val="center"/>
              <w:rPr>
                <w:b/>
                <w:color w:val="auto"/>
              </w:rPr>
            </w:pPr>
            <w:r w:rsidRPr="00D12B52">
              <w:rPr>
                <w:b/>
                <w:color w:val="auto"/>
              </w:rPr>
              <w:t>Nr.</w:t>
            </w:r>
          </w:p>
        </w:tc>
        <w:tc>
          <w:tcPr>
            <w:tcW w:w="5528" w:type="dxa"/>
            <w:vAlign w:val="center"/>
          </w:tcPr>
          <w:p w14:paraId="76A2DA8F" w14:textId="2688190D" w:rsidR="00C73B47" w:rsidRPr="00D12B52" w:rsidRDefault="00C73B47" w:rsidP="00CA54C0">
            <w:pPr>
              <w:pStyle w:val="Default"/>
              <w:jc w:val="center"/>
              <w:rPr>
                <w:b/>
                <w:color w:val="auto"/>
              </w:rPr>
            </w:pPr>
            <w:r w:rsidRPr="00D12B52">
              <w:rPr>
                <w:b/>
                <w:color w:val="auto"/>
              </w:rPr>
              <w:t>Sukauptos gautinos sumos</w:t>
            </w:r>
          </w:p>
        </w:tc>
        <w:tc>
          <w:tcPr>
            <w:tcW w:w="2657" w:type="dxa"/>
            <w:vAlign w:val="center"/>
          </w:tcPr>
          <w:p w14:paraId="60A78A45" w14:textId="4E35D8DF" w:rsidR="00C73B47" w:rsidRPr="00D12B52" w:rsidRDefault="00C73B47" w:rsidP="00905BE9">
            <w:pPr>
              <w:pStyle w:val="Default"/>
              <w:jc w:val="center"/>
              <w:rPr>
                <w:b/>
                <w:color w:val="auto"/>
              </w:rPr>
            </w:pPr>
            <w:r w:rsidRPr="00D12B52">
              <w:rPr>
                <w:b/>
                <w:color w:val="auto"/>
              </w:rPr>
              <w:t>Paskutinė ataskaitinio laikotarpio diena (Eur)</w:t>
            </w:r>
          </w:p>
        </w:tc>
      </w:tr>
      <w:tr w:rsidR="00D12B52" w:rsidRPr="00D12B52" w14:paraId="25A943AC" w14:textId="77777777" w:rsidTr="00905BE9">
        <w:trPr>
          <w:trHeight w:val="316"/>
          <w:jc w:val="center"/>
        </w:trPr>
        <w:tc>
          <w:tcPr>
            <w:tcW w:w="704" w:type="dxa"/>
          </w:tcPr>
          <w:p w14:paraId="72792E4A" w14:textId="22D1BD0F" w:rsidR="00C73B47" w:rsidRPr="00D12B52" w:rsidRDefault="00C73B47" w:rsidP="00CA54C0">
            <w:pPr>
              <w:pStyle w:val="Default"/>
              <w:jc w:val="center"/>
              <w:rPr>
                <w:color w:val="auto"/>
              </w:rPr>
            </w:pPr>
            <w:r w:rsidRPr="00D12B52">
              <w:rPr>
                <w:color w:val="auto"/>
              </w:rPr>
              <w:t>1.</w:t>
            </w:r>
          </w:p>
        </w:tc>
        <w:tc>
          <w:tcPr>
            <w:tcW w:w="5528" w:type="dxa"/>
          </w:tcPr>
          <w:p w14:paraId="2DF1C30C" w14:textId="3326E4D1" w:rsidR="00C73B47" w:rsidRPr="00D12B52" w:rsidRDefault="00C73B47" w:rsidP="00244AD6">
            <w:pPr>
              <w:pStyle w:val="Default"/>
              <w:jc w:val="both"/>
              <w:rPr>
                <w:color w:val="auto"/>
              </w:rPr>
            </w:pPr>
            <w:r w:rsidRPr="00D12B52">
              <w:rPr>
                <w:color w:val="auto"/>
              </w:rPr>
              <w:t xml:space="preserve">Gautinos sumos už </w:t>
            </w:r>
            <w:r w:rsidR="00F523EC">
              <w:rPr>
                <w:color w:val="auto"/>
              </w:rPr>
              <w:t xml:space="preserve">parduotas prekes, turtą , paslaugas </w:t>
            </w:r>
          </w:p>
        </w:tc>
        <w:tc>
          <w:tcPr>
            <w:tcW w:w="2657" w:type="dxa"/>
          </w:tcPr>
          <w:p w14:paraId="2ED46812" w14:textId="3B99DC71" w:rsidR="00C73B47" w:rsidRPr="00D12B52" w:rsidRDefault="00F523EC" w:rsidP="00905BE9">
            <w:pPr>
              <w:pStyle w:val="Default"/>
              <w:jc w:val="center"/>
              <w:rPr>
                <w:color w:val="auto"/>
              </w:rPr>
            </w:pPr>
            <w:r>
              <w:rPr>
                <w:color w:val="auto"/>
              </w:rPr>
              <w:t>1 778,82</w:t>
            </w:r>
          </w:p>
        </w:tc>
      </w:tr>
      <w:tr w:rsidR="00D12B52" w:rsidRPr="00D12B52" w14:paraId="0F099D9B" w14:textId="77777777" w:rsidTr="00905BE9">
        <w:trPr>
          <w:trHeight w:val="109"/>
          <w:jc w:val="center"/>
        </w:trPr>
        <w:tc>
          <w:tcPr>
            <w:tcW w:w="704" w:type="dxa"/>
          </w:tcPr>
          <w:p w14:paraId="6995DBBF" w14:textId="634EA2BE" w:rsidR="00790ED6" w:rsidRPr="00D12B52" w:rsidRDefault="00790ED6" w:rsidP="00790ED6">
            <w:pPr>
              <w:pStyle w:val="Default"/>
              <w:jc w:val="center"/>
              <w:rPr>
                <w:color w:val="auto"/>
              </w:rPr>
            </w:pPr>
            <w:r w:rsidRPr="00D12B52">
              <w:rPr>
                <w:color w:val="auto"/>
              </w:rPr>
              <w:t>2.</w:t>
            </w:r>
          </w:p>
        </w:tc>
        <w:tc>
          <w:tcPr>
            <w:tcW w:w="5528" w:type="dxa"/>
          </w:tcPr>
          <w:p w14:paraId="351C2C6B" w14:textId="77777777" w:rsidR="00790ED6" w:rsidRPr="00D12B52" w:rsidRDefault="00790ED6" w:rsidP="00790ED6">
            <w:pPr>
              <w:pStyle w:val="Default"/>
              <w:jc w:val="both"/>
              <w:rPr>
                <w:color w:val="auto"/>
              </w:rPr>
            </w:pPr>
            <w:r w:rsidRPr="00D12B52">
              <w:rPr>
                <w:color w:val="auto"/>
              </w:rPr>
              <w:t xml:space="preserve">Sukauptos gautinos sumos </w:t>
            </w:r>
          </w:p>
        </w:tc>
        <w:tc>
          <w:tcPr>
            <w:tcW w:w="2657" w:type="dxa"/>
          </w:tcPr>
          <w:p w14:paraId="14E0CC48" w14:textId="78CB17AD" w:rsidR="00790ED6" w:rsidRPr="00D12B52" w:rsidRDefault="00D0167B" w:rsidP="00790ED6">
            <w:pPr>
              <w:pStyle w:val="Default"/>
              <w:jc w:val="center"/>
              <w:rPr>
                <w:color w:val="auto"/>
              </w:rPr>
            </w:pPr>
            <w:r>
              <w:rPr>
                <w:color w:val="auto"/>
              </w:rPr>
              <w:t>235 909,28</w:t>
            </w:r>
          </w:p>
        </w:tc>
      </w:tr>
      <w:tr w:rsidR="00D12B52" w:rsidRPr="00D12B52" w14:paraId="588D4041" w14:textId="77777777" w:rsidTr="00905BE9">
        <w:trPr>
          <w:trHeight w:val="109"/>
          <w:jc w:val="center"/>
        </w:trPr>
        <w:tc>
          <w:tcPr>
            <w:tcW w:w="704" w:type="dxa"/>
          </w:tcPr>
          <w:p w14:paraId="7EF006AA" w14:textId="5AC63900" w:rsidR="00790ED6" w:rsidRPr="00D12B52" w:rsidRDefault="00790ED6" w:rsidP="00790ED6">
            <w:pPr>
              <w:pStyle w:val="Default"/>
              <w:jc w:val="center"/>
              <w:rPr>
                <w:color w:val="auto"/>
              </w:rPr>
            </w:pPr>
            <w:r w:rsidRPr="00D12B52">
              <w:rPr>
                <w:color w:val="auto"/>
              </w:rPr>
              <w:t>3.</w:t>
            </w:r>
          </w:p>
        </w:tc>
        <w:tc>
          <w:tcPr>
            <w:tcW w:w="5528" w:type="dxa"/>
          </w:tcPr>
          <w:p w14:paraId="593CB346" w14:textId="77777777" w:rsidR="00790ED6" w:rsidRPr="00D12B52" w:rsidRDefault="00790ED6" w:rsidP="00790ED6">
            <w:pPr>
              <w:pStyle w:val="Default"/>
              <w:jc w:val="both"/>
              <w:rPr>
                <w:color w:val="auto"/>
              </w:rPr>
            </w:pPr>
            <w:r w:rsidRPr="00D12B52">
              <w:rPr>
                <w:color w:val="auto"/>
              </w:rPr>
              <w:t xml:space="preserve">Kitos gautinos sumos </w:t>
            </w:r>
          </w:p>
        </w:tc>
        <w:tc>
          <w:tcPr>
            <w:tcW w:w="2657" w:type="dxa"/>
          </w:tcPr>
          <w:p w14:paraId="08B666AA" w14:textId="481CA8F7" w:rsidR="00790ED6" w:rsidRPr="00D12B52" w:rsidRDefault="00790ED6" w:rsidP="00790ED6">
            <w:pPr>
              <w:pStyle w:val="Default"/>
              <w:jc w:val="center"/>
              <w:rPr>
                <w:color w:val="auto"/>
              </w:rPr>
            </w:pPr>
          </w:p>
        </w:tc>
      </w:tr>
      <w:tr w:rsidR="00D12B52" w:rsidRPr="00D12B52" w14:paraId="11E7CF2E" w14:textId="77777777" w:rsidTr="00905BE9">
        <w:trPr>
          <w:trHeight w:val="107"/>
          <w:jc w:val="center"/>
        </w:trPr>
        <w:tc>
          <w:tcPr>
            <w:tcW w:w="6232" w:type="dxa"/>
            <w:gridSpan w:val="2"/>
          </w:tcPr>
          <w:p w14:paraId="01275E4A" w14:textId="7CFEF1AD" w:rsidR="00C73B47" w:rsidRPr="00D12B52" w:rsidRDefault="00C73B47" w:rsidP="00905BE9">
            <w:pPr>
              <w:pStyle w:val="Default"/>
              <w:jc w:val="right"/>
              <w:rPr>
                <w:color w:val="auto"/>
              </w:rPr>
            </w:pPr>
            <w:r w:rsidRPr="00D12B52">
              <w:rPr>
                <w:b/>
                <w:bCs/>
                <w:color w:val="auto"/>
              </w:rPr>
              <w:t>Iš viso:</w:t>
            </w:r>
          </w:p>
        </w:tc>
        <w:tc>
          <w:tcPr>
            <w:tcW w:w="2657" w:type="dxa"/>
          </w:tcPr>
          <w:p w14:paraId="5E58DB74" w14:textId="54DF8ADA" w:rsidR="00C73B47" w:rsidRPr="00D12B52" w:rsidRDefault="00D0167B" w:rsidP="00905BE9">
            <w:pPr>
              <w:pStyle w:val="Default"/>
              <w:jc w:val="center"/>
              <w:rPr>
                <w:b/>
                <w:bCs/>
                <w:color w:val="auto"/>
              </w:rPr>
            </w:pPr>
            <w:r>
              <w:rPr>
                <w:b/>
                <w:bCs/>
                <w:color w:val="auto"/>
              </w:rPr>
              <w:t>237 688,10</w:t>
            </w:r>
          </w:p>
        </w:tc>
      </w:tr>
    </w:tbl>
    <w:p w14:paraId="0827E305" w14:textId="0A8E271F" w:rsidR="00595BC5" w:rsidRPr="00D12B52" w:rsidRDefault="00595BC5" w:rsidP="00404D5A">
      <w:pPr>
        <w:spacing w:after="0" w:line="240" w:lineRule="auto"/>
        <w:ind w:left="4535"/>
        <w:jc w:val="both"/>
        <w:rPr>
          <w:rFonts w:ascii="Times New Roman" w:eastAsia="Times New Roman" w:hAnsi="Times New Roman" w:cs="Times New Roman"/>
          <w:sz w:val="24"/>
          <w:szCs w:val="24"/>
          <w:lang w:val="lt-LT"/>
        </w:rPr>
      </w:pPr>
    </w:p>
    <w:p w14:paraId="3C8064A3" w14:textId="610A00CC" w:rsidR="008F5A8E" w:rsidRDefault="008F5A8E" w:rsidP="00487525">
      <w:pPr>
        <w:pStyle w:val="Default"/>
        <w:ind w:firstLine="992"/>
        <w:jc w:val="both"/>
        <w:rPr>
          <w:color w:val="auto"/>
        </w:rPr>
      </w:pPr>
      <w:r w:rsidRPr="00D12B52">
        <w:rPr>
          <w:color w:val="auto"/>
        </w:rPr>
        <w:t>Informacija apie gautinas sumas pateikta 17-ojo VSAFAS „Finansinis turtas ir finansiniai įsipareigojimai“ 7 priede.</w:t>
      </w:r>
    </w:p>
    <w:p w14:paraId="57CD7E01" w14:textId="77777777" w:rsidR="00184B82" w:rsidRPr="00D12B52" w:rsidRDefault="00184B82" w:rsidP="00487525">
      <w:pPr>
        <w:pStyle w:val="Default"/>
        <w:ind w:firstLine="992"/>
        <w:jc w:val="both"/>
        <w:rPr>
          <w:color w:val="auto"/>
        </w:rPr>
      </w:pPr>
    </w:p>
    <w:p w14:paraId="6FAFA255" w14:textId="77777777" w:rsidR="008F5A8E" w:rsidRPr="00D12B52" w:rsidRDefault="008F5A8E" w:rsidP="008F5A8E">
      <w:pPr>
        <w:pStyle w:val="Default"/>
        <w:ind w:firstLine="720"/>
        <w:jc w:val="both"/>
        <w:rPr>
          <w:color w:val="auto"/>
        </w:rPr>
      </w:pPr>
    </w:p>
    <w:p w14:paraId="24A1A52C" w14:textId="54FC2476" w:rsidR="008F5A8E" w:rsidRPr="00D12B52" w:rsidRDefault="008F5A8E" w:rsidP="008F5A8E">
      <w:pPr>
        <w:pStyle w:val="Default"/>
        <w:ind w:firstLine="720"/>
        <w:jc w:val="both"/>
        <w:rPr>
          <w:b/>
          <w:bCs/>
          <w:i/>
          <w:iCs/>
          <w:color w:val="auto"/>
        </w:rPr>
      </w:pPr>
      <w:r w:rsidRPr="00D12B52">
        <w:rPr>
          <w:b/>
          <w:bCs/>
          <w:i/>
          <w:iCs/>
          <w:color w:val="auto"/>
        </w:rPr>
        <w:lastRenderedPageBreak/>
        <w:t>P11 „Pinigai ir pinigų ekvivalentai“</w:t>
      </w:r>
    </w:p>
    <w:p w14:paraId="51BB1691" w14:textId="77777777" w:rsidR="008F5A8E" w:rsidRPr="00D12B52" w:rsidRDefault="008F5A8E" w:rsidP="008F5A8E">
      <w:pPr>
        <w:pStyle w:val="Default"/>
        <w:ind w:firstLine="720"/>
        <w:jc w:val="both"/>
        <w:rPr>
          <w:color w:val="auto"/>
        </w:rPr>
      </w:pPr>
    </w:p>
    <w:p w14:paraId="684A484C" w14:textId="028B8BC9" w:rsidR="008F5A8E" w:rsidRPr="00D12B52" w:rsidRDefault="008F5A8E" w:rsidP="00487525">
      <w:pPr>
        <w:pStyle w:val="Default"/>
        <w:ind w:firstLine="992"/>
        <w:jc w:val="both"/>
        <w:rPr>
          <w:color w:val="auto"/>
        </w:rPr>
      </w:pPr>
      <w:r w:rsidRPr="00D12B52">
        <w:rPr>
          <w:color w:val="auto"/>
        </w:rPr>
        <w:t xml:space="preserve">Ataskaitinio laikotarpio pabaigai banko sąskaitose esantį </w:t>
      </w:r>
      <w:r w:rsidR="00D0167B">
        <w:rPr>
          <w:color w:val="auto"/>
        </w:rPr>
        <w:t>77 130,12</w:t>
      </w:r>
      <w:r w:rsidR="0080474C" w:rsidRPr="00D12B52">
        <w:rPr>
          <w:color w:val="auto"/>
        </w:rPr>
        <w:t xml:space="preserve"> </w:t>
      </w:r>
      <w:r w:rsidRPr="00D12B52">
        <w:rPr>
          <w:color w:val="auto"/>
        </w:rPr>
        <w:t xml:space="preserve">Eur pinigų likutį sudaro: iš užsienio valstybių ir tarptautinių organizacijų gautos lėšos </w:t>
      </w:r>
      <w:r w:rsidR="00D0167B">
        <w:rPr>
          <w:color w:val="auto"/>
        </w:rPr>
        <w:t>60 239,74</w:t>
      </w:r>
      <w:r w:rsidR="0080474C" w:rsidRPr="00D12B52">
        <w:rPr>
          <w:color w:val="auto"/>
        </w:rPr>
        <w:t xml:space="preserve"> </w:t>
      </w:r>
      <w:r w:rsidRPr="00D12B52">
        <w:rPr>
          <w:color w:val="auto"/>
        </w:rPr>
        <w:t>Eur,</w:t>
      </w:r>
      <w:r w:rsidR="0080474C" w:rsidRPr="00D12B52">
        <w:rPr>
          <w:color w:val="auto"/>
        </w:rPr>
        <w:t xml:space="preserve"> paramos lėšos </w:t>
      </w:r>
      <w:r w:rsidR="00D0167B">
        <w:rPr>
          <w:color w:val="auto"/>
        </w:rPr>
        <w:t>15 964,84</w:t>
      </w:r>
      <w:r w:rsidR="008B6702" w:rsidRPr="00D12B52">
        <w:rPr>
          <w:color w:val="auto"/>
        </w:rPr>
        <w:t xml:space="preserve"> Eur, įmokos </w:t>
      </w:r>
      <w:r w:rsidR="00D0167B">
        <w:rPr>
          <w:color w:val="auto"/>
        </w:rPr>
        <w:t>106,54</w:t>
      </w:r>
      <w:r w:rsidR="0080474C" w:rsidRPr="00D12B52">
        <w:rPr>
          <w:color w:val="auto"/>
        </w:rPr>
        <w:t xml:space="preserve"> Eur, iš biudžetinių įstaigų</w:t>
      </w:r>
      <w:r w:rsidRPr="00D12B52">
        <w:rPr>
          <w:color w:val="auto"/>
        </w:rPr>
        <w:t xml:space="preserve"> </w:t>
      </w:r>
      <w:r w:rsidR="0080474C" w:rsidRPr="00D12B52">
        <w:rPr>
          <w:color w:val="auto"/>
        </w:rPr>
        <w:t xml:space="preserve">gautos pajamos </w:t>
      </w:r>
      <w:r w:rsidR="00D0167B">
        <w:rPr>
          <w:color w:val="auto"/>
        </w:rPr>
        <w:t>805,00</w:t>
      </w:r>
      <w:r w:rsidR="0080474C" w:rsidRPr="00D12B52">
        <w:rPr>
          <w:color w:val="auto"/>
        </w:rPr>
        <w:t xml:space="preserve"> Eur, </w:t>
      </w:r>
      <w:r w:rsidR="008B6702" w:rsidRPr="00D12B52">
        <w:rPr>
          <w:color w:val="auto"/>
        </w:rPr>
        <w:t>iš kitų šaltinių gautos lėšos</w:t>
      </w:r>
      <w:r w:rsidR="000D5794">
        <w:rPr>
          <w:color w:val="auto"/>
        </w:rPr>
        <w:t xml:space="preserve"> – </w:t>
      </w:r>
      <w:r w:rsidR="00D0167B">
        <w:rPr>
          <w:color w:val="auto"/>
        </w:rPr>
        <w:t>14,00</w:t>
      </w:r>
      <w:r w:rsidR="000D5794">
        <w:rPr>
          <w:color w:val="auto"/>
        </w:rPr>
        <w:t xml:space="preserve"> Eur</w:t>
      </w:r>
      <w:r w:rsidR="008B6702" w:rsidRPr="00D12B52">
        <w:rPr>
          <w:color w:val="auto"/>
        </w:rPr>
        <w:t xml:space="preserve">. </w:t>
      </w:r>
      <w:r w:rsidR="007C3717" w:rsidRPr="00D12B52">
        <w:rPr>
          <w:color w:val="auto"/>
        </w:rPr>
        <w:t>Ataskaitinio laikotarpio pabaigai į</w:t>
      </w:r>
      <w:r w:rsidR="0080474C" w:rsidRPr="00D12B52">
        <w:rPr>
          <w:color w:val="auto"/>
        </w:rPr>
        <w:t>staigos kasoje grynųjų pinigų likutis 0,00 Eur</w:t>
      </w:r>
    </w:p>
    <w:p w14:paraId="04C4781C" w14:textId="30C0FE9E" w:rsidR="008F5A8E" w:rsidRPr="00D12B52" w:rsidRDefault="008F5A8E" w:rsidP="00487525">
      <w:pPr>
        <w:pStyle w:val="Default"/>
        <w:ind w:firstLine="992"/>
        <w:jc w:val="both"/>
        <w:rPr>
          <w:color w:val="auto"/>
        </w:rPr>
      </w:pPr>
      <w:r w:rsidRPr="00D12B52">
        <w:rPr>
          <w:color w:val="auto"/>
        </w:rPr>
        <w:t>Informacija apie pinigus ir pinigų ekvivalentus pateikta 17-ojo VSAFAS „Finansinis turtas ir finansiniai įsipareigojimai“ 8 priede.</w:t>
      </w:r>
    </w:p>
    <w:p w14:paraId="76F4B4A8" w14:textId="77777777" w:rsidR="008F5A8E" w:rsidRPr="00D12B52" w:rsidRDefault="008F5A8E" w:rsidP="008F5A8E">
      <w:pPr>
        <w:pStyle w:val="Default"/>
        <w:ind w:firstLine="720"/>
        <w:jc w:val="both"/>
        <w:rPr>
          <w:color w:val="auto"/>
        </w:rPr>
      </w:pPr>
    </w:p>
    <w:p w14:paraId="00407E40" w14:textId="7E818D42" w:rsidR="008F5A8E" w:rsidRPr="00D12B52" w:rsidRDefault="008F5A8E" w:rsidP="008F5A8E">
      <w:pPr>
        <w:pStyle w:val="Default"/>
        <w:ind w:firstLine="720"/>
        <w:jc w:val="both"/>
        <w:rPr>
          <w:b/>
          <w:bCs/>
          <w:i/>
          <w:iCs/>
          <w:color w:val="auto"/>
        </w:rPr>
      </w:pPr>
      <w:r w:rsidRPr="00D12B52">
        <w:rPr>
          <w:b/>
          <w:bCs/>
          <w:i/>
          <w:iCs/>
          <w:color w:val="auto"/>
        </w:rPr>
        <w:t>P12 „Finansavimo sumos“</w:t>
      </w:r>
    </w:p>
    <w:p w14:paraId="4B150B32" w14:textId="77777777" w:rsidR="008F5A8E" w:rsidRPr="00D12B52" w:rsidRDefault="008F5A8E" w:rsidP="008F5A8E">
      <w:pPr>
        <w:pStyle w:val="Default"/>
        <w:ind w:firstLine="720"/>
        <w:jc w:val="both"/>
        <w:rPr>
          <w:b/>
          <w:bCs/>
          <w:i/>
          <w:iCs/>
          <w:color w:val="auto"/>
        </w:rPr>
      </w:pPr>
    </w:p>
    <w:p w14:paraId="5A033072" w14:textId="12CD8CB1" w:rsidR="005B1D0C" w:rsidRDefault="004D06FC" w:rsidP="001115F7">
      <w:pPr>
        <w:pStyle w:val="Default"/>
        <w:ind w:firstLine="992"/>
        <w:jc w:val="both"/>
        <w:rPr>
          <w:color w:val="auto"/>
        </w:rPr>
      </w:pPr>
      <w:r w:rsidRPr="00D12B52">
        <w:rPr>
          <w:color w:val="auto"/>
        </w:rPr>
        <w:t xml:space="preserve">Šiaulių Dainų progimnazijos </w:t>
      </w:r>
      <w:r w:rsidR="008F5A8E" w:rsidRPr="00D12B52">
        <w:rPr>
          <w:color w:val="auto"/>
        </w:rPr>
        <w:t xml:space="preserve">gautų ir ataskaitinio laikotarpio pabaigai nepanaudotų </w:t>
      </w:r>
      <w:r w:rsidR="005B1D0C">
        <w:rPr>
          <w:color w:val="auto"/>
        </w:rPr>
        <w:t>1 724 571,03</w:t>
      </w:r>
      <w:r w:rsidR="004D79B6">
        <w:rPr>
          <w:color w:val="auto"/>
        </w:rPr>
        <w:t xml:space="preserve"> </w:t>
      </w:r>
      <w:r w:rsidR="008F5A8E" w:rsidRPr="00D12B52">
        <w:rPr>
          <w:color w:val="auto"/>
        </w:rPr>
        <w:t xml:space="preserve"> Eur </w:t>
      </w:r>
      <w:r w:rsidR="001115F7" w:rsidRPr="00D12B52">
        <w:rPr>
          <w:color w:val="auto"/>
        </w:rPr>
        <w:t>finansavimo lėšų likutį sudaro:</w:t>
      </w:r>
    </w:p>
    <w:p w14:paraId="14481157" w14:textId="7933F9CD" w:rsidR="008F5A8E" w:rsidRPr="00D12B52" w:rsidRDefault="001115F7" w:rsidP="001115F7">
      <w:pPr>
        <w:pStyle w:val="Default"/>
        <w:ind w:firstLine="992"/>
        <w:jc w:val="both"/>
        <w:rPr>
          <w:color w:val="auto"/>
        </w:rPr>
      </w:pPr>
      <w:r w:rsidRPr="00D12B52">
        <w:rPr>
          <w:color w:val="auto"/>
        </w:rPr>
        <w:t xml:space="preserve"> </w:t>
      </w:r>
      <w:r w:rsidR="008F5A8E" w:rsidRPr="00D12B52">
        <w:rPr>
          <w:color w:val="auto"/>
        </w:rPr>
        <w:t xml:space="preserve">nematerialaus turto neamortizuota </w:t>
      </w:r>
      <w:r w:rsidR="004D06FC" w:rsidRPr="00D12B52">
        <w:rPr>
          <w:color w:val="auto"/>
        </w:rPr>
        <w:t>0</w:t>
      </w:r>
      <w:r w:rsidR="00872A75" w:rsidRPr="00D12B52">
        <w:rPr>
          <w:color w:val="auto"/>
        </w:rPr>
        <w:t xml:space="preserve"> </w:t>
      </w:r>
      <w:r w:rsidR="008F5A8E" w:rsidRPr="00D12B52">
        <w:rPr>
          <w:color w:val="auto"/>
        </w:rPr>
        <w:t>Eur likutinė vertė;</w:t>
      </w:r>
    </w:p>
    <w:p w14:paraId="4F8ADF7B" w14:textId="52DBD4B3" w:rsidR="005B1D0C" w:rsidRDefault="005B1D0C" w:rsidP="005B1D0C">
      <w:pPr>
        <w:pStyle w:val="Default"/>
        <w:ind w:left="720" w:firstLine="272"/>
        <w:jc w:val="both"/>
        <w:rPr>
          <w:color w:val="auto"/>
        </w:rPr>
      </w:pPr>
      <w:r>
        <w:rPr>
          <w:color w:val="auto"/>
        </w:rPr>
        <w:t xml:space="preserve"> </w:t>
      </w:r>
      <w:r w:rsidR="008F5A8E" w:rsidRPr="00A73183">
        <w:rPr>
          <w:color w:val="auto"/>
        </w:rPr>
        <w:t>ilgalaikio materialaus turto nenudėvėta</w:t>
      </w:r>
      <w:r w:rsidR="001B535C">
        <w:rPr>
          <w:color w:val="auto"/>
        </w:rPr>
        <w:t xml:space="preserve"> 1 636 546,05</w:t>
      </w:r>
      <w:r w:rsidR="008F5A8E" w:rsidRPr="00A73183">
        <w:rPr>
          <w:color w:val="auto"/>
        </w:rPr>
        <w:t xml:space="preserve"> </w:t>
      </w:r>
      <w:r w:rsidR="001115F7" w:rsidRPr="00A73183">
        <w:rPr>
          <w:color w:val="auto"/>
        </w:rPr>
        <w:t>Eur likutinė vertė;</w:t>
      </w:r>
    </w:p>
    <w:p w14:paraId="7735F5B3" w14:textId="6B4655C0" w:rsidR="005B1D0C" w:rsidRDefault="001115F7" w:rsidP="005B1D0C">
      <w:pPr>
        <w:pStyle w:val="Default"/>
        <w:ind w:left="720" w:firstLine="272"/>
        <w:jc w:val="both"/>
        <w:rPr>
          <w:color w:val="auto"/>
        </w:rPr>
      </w:pPr>
      <w:r w:rsidRPr="00A73183">
        <w:rPr>
          <w:color w:val="auto"/>
        </w:rPr>
        <w:t xml:space="preserve"> </w:t>
      </w:r>
      <w:r w:rsidR="008F5A8E" w:rsidRPr="00A73183">
        <w:rPr>
          <w:color w:val="auto"/>
        </w:rPr>
        <w:t xml:space="preserve">pinigų ir pinigų ekvivalentų esantis </w:t>
      </w:r>
      <w:r w:rsidR="005B1D0C">
        <w:rPr>
          <w:color w:val="auto"/>
        </w:rPr>
        <w:t>76 2</w:t>
      </w:r>
      <w:r w:rsidR="001B535C">
        <w:rPr>
          <w:color w:val="auto"/>
        </w:rPr>
        <w:t>04</w:t>
      </w:r>
      <w:r w:rsidR="005B1D0C">
        <w:rPr>
          <w:color w:val="auto"/>
        </w:rPr>
        <w:t>,58</w:t>
      </w:r>
      <w:r w:rsidR="00872A75" w:rsidRPr="00A73183">
        <w:rPr>
          <w:color w:val="auto"/>
        </w:rPr>
        <w:t xml:space="preserve"> </w:t>
      </w:r>
      <w:r w:rsidR="00195F26" w:rsidRPr="00A73183">
        <w:rPr>
          <w:color w:val="auto"/>
        </w:rPr>
        <w:t>Eur likutis;</w:t>
      </w:r>
    </w:p>
    <w:p w14:paraId="70A80440" w14:textId="64A239D2" w:rsidR="00195F26" w:rsidRPr="00A73183" w:rsidRDefault="00195F26" w:rsidP="005B1D0C">
      <w:pPr>
        <w:pStyle w:val="Default"/>
        <w:ind w:left="720" w:firstLine="272"/>
        <w:jc w:val="both"/>
        <w:rPr>
          <w:color w:val="auto"/>
        </w:rPr>
      </w:pPr>
      <w:r w:rsidRPr="00A73183">
        <w:rPr>
          <w:color w:val="auto"/>
        </w:rPr>
        <w:t xml:space="preserve"> </w:t>
      </w:r>
      <w:r w:rsidR="008F5A8E" w:rsidRPr="00A73183">
        <w:rPr>
          <w:color w:val="auto"/>
        </w:rPr>
        <w:t xml:space="preserve">išankstinių apmokėjimų </w:t>
      </w:r>
      <w:r w:rsidR="005B1D0C">
        <w:rPr>
          <w:color w:val="auto"/>
        </w:rPr>
        <w:t>0,00</w:t>
      </w:r>
      <w:r w:rsidR="00872A75" w:rsidRPr="00A73183">
        <w:rPr>
          <w:color w:val="auto"/>
        </w:rPr>
        <w:t xml:space="preserve"> </w:t>
      </w:r>
      <w:r w:rsidR="009B102C" w:rsidRPr="00A73183">
        <w:rPr>
          <w:color w:val="auto"/>
        </w:rPr>
        <w:t>Eur</w:t>
      </w:r>
      <w:r w:rsidR="00A73183" w:rsidRPr="00A73183">
        <w:rPr>
          <w:color w:val="auto"/>
        </w:rPr>
        <w:t xml:space="preserve">, kitos gautinos sumos </w:t>
      </w:r>
      <w:r w:rsidR="005B1D0C">
        <w:rPr>
          <w:color w:val="auto"/>
        </w:rPr>
        <w:t>0,00</w:t>
      </w:r>
      <w:r w:rsidR="00A73183" w:rsidRPr="00A73183">
        <w:rPr>
          <w:color w:val="auto"/>
        </w:rPr>
        <w:t xml:space="preserve"> EUR, kitos ateinančių laikotarpių sąnaudos </w:t>
      </w:r>
      <w:r w:rsidR="005B1D0C">
        <w:rPr>
          <w:color w:val="auto"/>
        </w:rPr>
        <w:t>11 820,40</w:t>
      </w:r>
      <w:r w:rsidR="00A73183" w:rsidRPr="00A73183">
        <w:rPr>
          <w:color w:val="auto"/>
        </w:rPr>
        <w:t xml:space="preserve"> Eur.</w:t>
      </w:r>
    </w:p>
    <w:p w14:paraId="14B03390" w14:textId="6954C6FE" w:rsidR="00195F26" w:rsidRPr="00A73183" w:rsidRDefault="008F5A8E" w:rsidP="00195F26">
      <w:pPr>
        <w:pStyle w:val="Default"/>
        <w:jc w:val="both"/>
        <w:rPr>
          <w:color w:val="auto"/>
        </w:rPr>
      </w:pPr>
      <w:r w:rsidRPr="00A73183">
        <w:rPr>
          <w:color w:val="auto"/>
        </w:rPr>
        <w:t xml:space="preserve"> </w:t>
      </w:r>
      <w:r w:rsidR="00195F26" w:rsidRPr="00A73183">
        <w:rPr>
          <w:color w:val="auto"/>
        </w:rPr>
        <w:tab/>
        <w:t xml:space="preserve">    </w:t>
      </w:r>
      <w:r w:rsidRPr="00A73183">
        <w:rPr>
          <w:color w:val="auto"/>
        </w:rPr>
        <w:t xml:space="preserve">20-ojo VSAFAS „Finansavimo sumos“ 4 priede, 5-oje grafoje, yra parodytas gauto finansavimo sumų pergrupavimas. </w:t>
      </w:r>
      <w:r w:rsidR="00B91DB3">
        <w:rPr>
          <w:color w:val="auto"/>
        </w:rPr>
        <w:t>139 884,65</w:t>
      </w:r>
      <w:r w:rsidR="00872A75" w:rsidRPr="00A73183">
        <w:rPr>
          <w:color w:val="auto"/>
        </w:rPr>
        <w:t xml:space="preserve"> </w:t>
      </w:r>
      <w:r w:rsidRPr="00A73183">
        <w:rPr>
          <w:color w:val="auto"/>
        </w:rPr>
        <w:t xml:space="preserve">Eur iš </w:t>
      </w:r>
      <w:r w:rsidR="00195F26" w:rsidRPr="00A73183">
        <w:rPr>
          <w:color w:val="auto"/>
        </w:rPr>
        <w:t>valstybės biudžeto</w:t>
      </w:r>
      <w:r w:rsidRPr="00A73183">
        <w:rPr>
          <w:color w:val="auto"/>
        </w:rPr>
        <w:t xml:space="preserve"> gauto finansavimo kitoms išlaidoms kompensuoti pergrupuota į </w:t>
      </w:r>
      <w:r w:rsidR="00195F26" w:rsidRPr="00A73183">
        <w:rPr>
          <w:color w:val="auto"/>
        </w:rPr>
        <w:t>nepiniginiam turtui įsigyti,</w:t>
      </w:r>
      <w:r w:rsidR="00B91DB3">
        <w:rPr>
          <w:color w:val="auto"/>
        </w:rPr>
        <w:t xml:space="preserve"> 74 347,75</w:t>
      </w:r>
      <w:r w:rsidR="00B91DB3" w:rsidRPr="00A73183">
        <w:rPr>
          <w:color w:val="auto"/>
        </w:rPr>
        <w:t xml:space="preserve"> Eur iš </w:t>
      </w:r>
      <w:r w:rsidR="00B91DB3">
        <w:rPr>
          <w:color w:val="auto"/>
        </w:rPr>
        <w:t>savivaldybės</w:t>
      </w:r>
      <w:r w:rsidR="00B91DB3" w:rsidRPr="00A73183">
        <w:rPr>
          <w:color w:val="auto"/>
        </w:rPr>
        <w:t xml:space="preserve"> biudžeto gauto finansavimo kitoms išlaidoms kompensuoti pergrupuota į nepiniginiam turtui įsigyti</w:t>
      </w:r>
      <w:r w:rsidR="00B91DB3">
        <w:rPr>
          <w:color w:val="auto"/>
        </w:rPr>
        <w:t xml:space="preserve">, </w:t>
      </w:r>
      <w:r w:rsidR="00195F26" w:rsidRPr="00A73183">
        <w:rPr>
          <w:color w:val="auto"/>
        </w:rPr>
        <w:t xml:space="preserve"> </w:t>
      </w:r>
      <w:r w:rsidR="00B91DB3">
        <w:rPr>
          <w:color w:val="auto"/>
        </w:rPr>
        <w:t>24 853,19</w:t>
      </w:r>
      <w:r w:rsidR="00195F26" w:rsidRPr="00A73183">
        <w:rPr>
          <w:color w:val="auto"/>
        </w:rPr>
        <w:t xml:space="preserve"> Eur iš ES gauto finansavimo kitoms išlaidoms kompensuoti pergrupuota į nepiniginiam turtui įsigyti.</w:t>
      </w:r>
      <w:r w:rsidR="00B91DB3">
        <w:rPr>
          <w:color w:val="auto"/>
        </w:rPr>
        <w:t xml:space="preserve"> 97,03</w:t>
      </w:r>
      <w:r w:rsidR="00195F26" w:rsidRPr="00A73183">
        <w:rPr>
          <w:color w:val="auto"/>
        </w:rPr>
        <w:t xml:space="preserve"> </w:t>
      </w:r>
      <w:r w:rsidR="00B91DB3" w:rsidRPr="00A73183">
        <w:rPr>
          <w:color w:val="auto"/>
        </w:rPr>
        <w:t xml:space="preserve">Eur iš </w:t>
      </w:r>
      <w:r w:rsidR="00B91DB3">
        <w:rPr>
          <w:color w:val="auto"/>
        </w:rPr>
        <w:t>kitų šaltinių</w:t>
      </w:r>
      <w:r w:rsidR="00B91DB3" w:rsidRPr="00A73183">
        <w:rPr>
          <w:color w:val="auto"/>
        </w:rPr>
        <w:t xml:space="preserve"> finansavimo kitoms išlaidoms kompensuoti pergrupuota į nepiniginiam turtui įsigyti.</w:t>
      </w:r>
    </w:p>
    <w:p w14:paraId="001FA456" w14:textId="0E10B1E4" w:rsidR="008F5A8E" w:rsidRPr="00D12B52" w:rsidRDefault="008F5A8E" w:rsidP="00195F26">
      <w:pPr>
        <w:pStyle w:val="Default"/>
        <w:jc w:val="both"/>
        <w:rPr>
          <w:color w:val="auto"/>
        </w:rPr>
      </w:pPr>
    </w:p>
    <w:p w14:paraId="58F01630" w14:textId="77777777" w:rsidR="008F5A8E" w:rsidRPr="00D12B52" w:rsidRDefault="008F5A8E" w:rsidP="00487525">
      <w:pPr>
        <w:pStyle w:val="Default"/>
        <w:ind w:firstLine="992"/>
        <w:jc w:val="both"/>
        <w:rPr>
          <w:color w:val="auto"/>
        </w:rPr>
      </w:pPr>
      <w:r w:rsidRPr="00D12B52">
        <w:rPr>
          <w:color w:val="auto"/>
        </w:rPr>
        <w:t>Informacija apie finansavimo sumas pagal šaltinį, tikslinę paskirtį ir jų pokyčiai per ataskaitinį laikotarpį pateikia 20-ojo VSAFAS „Finansavimo sumos“ 4 priede.</w:t>
      </w:r>
    </w:p>
    <w:p w14:paraId="138D2C47" w14:textId="77777777" w:rsidR="008F5A8E" w:rsidRPr="00D12B52" w:rsidRDefault="008F5A8E" w:rsidP="00487525">
      <w:pPr>
        <w:spacing w:after="0" w:line="240" w:lineRule="auto"/>
        <w:rPr>
          <w:rFonts w:ascii="Times New Roman" w:hAnsi="Times New Roman" w:cs="Times New Roman"/>
          <w:b/>
          <w:bCs/>
          <w:i/>
          <w:iCs/>
          <w:sz w:val="24"/>
          <w:szCs w:val="24"/>
          <w:lang w:val="lt-LT"/>
        </w:rPr>
      </w:pPr>
    </w:p>
    <w:p w14:paraId="0D9009F5" w14:textId="3D428AAE" w:rsidR="008F5A8E" w:rsidRPr="00D12B52" w:rsidRDefault="008F5A8E" w:rsidP="008F5A8E">
      <w:pPr>
        <w:spacing w:before="108" w:line="282" w:lineRule="exact"/>
        <w:ind w:firstLine="720"/>
        <w:rPr>
          <w:rFonts w:ascii="Times New Roman" w:hAnsi="Times New Roman" w:cs="Times New Roman"/>
          <w:b/>
          <w:bCs/>
          <w:i/>
          <w:iCs/>
          <w:sz w:val="24"/>
          <w:szCs w:val="24"/>
          <w:lang w:val="lt-LT"/>
        </w:rPr>
      </w:pPr>
      <w:r w:rsidRPr="00D12B52">
        <w:rPr>
          <w:rFonts w:ascii="Times New Roman" w:hAnsi="Times New Roman" w:cs="Times New Roman"/>
          <w:b/>
          <w:bCs/>
          <w:i/>
          <w:iCs/>
          <w:sz w:val="24"/>
          <w:szCs w:val="24"/>
          <w:lang w:val="lt-LT"/>
        </w:rPr>
        <w:t>P13, P14</w:t>
      </w:r>
      <w:r w:rsidR="00531D37">
        <w:rPr>
          <w:rFonts w:ascii="Times New Roman" w:hAnsi="Times New Roman" w:cs="Times New Roman"/>
          <w:b/>
          <w:bCs/>
          <w:i/>
          <w:iCs/>
          <w:sz w:val="24"/>
          <w:szCs w:val="24"/>
          <w:lang w:val="lt-LT"/>
        </w:rPr>
        <w:t>, P15</w:t>
      </w:r>
      <w:r w:rsidRPr="00D12B52">
        <w:rPr>
          <w:rFonts w:ascii="Times New Roman" w:hAnsi="Times New Roman" w:cs="Times New Roman"/>
          <w:b/>
          <w:bCs/>
          <w:i/>
          <w:iCs/>
          <w:sz w:val="24"/>
          <w:szCs w:val="24"/>
          <w:lang w:val="lt-LT"/>
        </w:rPr>
        <w:t xml:space="preserve"> „Finansiniai įsipareigojimai“</w:t>
      </w:r>
    </w:p>
    <w:p w14:paraId="5E32E90A" w14:textId="77777777" w:rsidR="00487525" w:rsidRPr="00D12B52" w:rsidRDefault="00487525" w:rsidP="00487525">
      <w:pPr>
        <w:spacing w:after="0" w:line="240" w:lineRule="auto"/>
        <w:ind w:firstLine="720"/>
        <w:rPr>
          <w:rFonts w:ascii="Times New Roman" w:hAnsi="Times New Roman"/>
          <w:spacing w:val="-5"/>
          <w:w w:val="105"/>
          <w:sz w:val="24"/>
          <w:lang w:val="lt-LT"/>
        </w:rPr>
      </w:pPr>
    </w:p>
    <w:p w14:paraId="4FEB2BEA" w14:textId="0EBBDC09" w:rsidR="008F5A8E" w:rsidRPr="00D12B52" w:rsidRDefault="008F5A8E" w:rsidP="00B93894">
      <w:pPr>
        <w:pStyle w:val="Default"/>
        <w:ind w:firstLine="992"/>
        <w:jc w:val="both"/>
        <w:rPr>
          <w:color w:val="auto"/>
        </w:rPr>
      </w:pPr>
      <w:r w:rsidRPr="00D12B52">
        <w:rPr>
          <w:color w:val="auto"/>
        </w:rPr>
        <w:t xml:space="preserve">Finansiniai įsipareigojimai ataskaitinio laikotarpio pabaigoje sudaro </w:t>
      </w:r>
      <w:r w:rsidR="00B91DB3">
        <w:rPr>
          <w:color w:val="auto"/>
        </w:rPr>
        <w:t>17 435,17</w:t>
      </w:r>
      <w:r w:rsidRPr="00D12B52">
        <w:rPr>
          <w:color w:val="auto"/>
        </w:rPr>
        <w:t xml:space="preserve"> Eur ilgalaikiai įsipareigojimai.</w:t>
      </w:r>
      <w:r w:rsidR="00B93894" w:rsidRPr="00D12B52">
        <w:rPr>
          <w:color w:val="auto"/>
        </w:rPr>
        <w:t xml:space="preserve"> Finansinius įsipareigojimus sudaro atidėjiniai, skirti d</w:t>
      </w:r>
      <w:r w:rsidR="004A7DB7" w:rsidRPr="00D12B52">
        <w:rPr>
          <w:color w:val="auto"/>
        </w:rPr>
        <w:t>arbuotojų, kuriems suėjo pensinis amžius ir per 202</w:t>
      </w:r>
      <w:r w:rsidR="00B91DB3">
        <w:rPr>
          <w:color w:val="auto"/>
        </w:rPr>
        <w:t>6</w:t>
      </w:r>
      <w:r w:rsidR="004A7DB7" w:rsidRPr="00D12B52">
        <w:rPr>
          <w:color w:val="auto"/>
        </w:rPr>
        <w:t xml:space="preserve"> metus neplanuoja nutraukti darbo sutarties.</w:t>
      </w:r>
    </w:p>
    <w:p w14:paraId="5F3B0B31" w14:textId="77777777" w:rsidR="008F5A8E" w:rsidRPr="00D12B52" w:rsidRDefault="008F5A8E" w:rsidP="00487525">
      <w:pPr>
        <w:pStyle w:val="Default"/>
        <w:ind w:firstLine="992"/>
        <w:jc w:val="both"/>
        <w:rPr>
          <w:color w:val="auto"/>
        </w:rPr>
      </w:pPr>
      <w:r w:rsidRPr="00D12B52">
        <w:rPr>
          <w:color w:val="auto"/>
        </w:rPr>
        <w:t>Informacija apie finansinius įsipareigojimus pateikta 17-ojo VSAFAS „Finansinis turtas ir finansiniai įsipareigojimai“ 9 priede.</w:t>
      </w:r>
    </w:p>
    <w:p w14:paraId="2FDA208C" w14:textId="77488EA5" w:rsidR="00562E3C" w:rsidRPr="00D12B52" w:rsidRDefault="00562E3C" w:rsidP="008F5A8E">
      <w:pPr>
        <w:pStyle w:val="Default"/>
        <w:ind w:firstLine="720"/>
        <w:jc w:val="both"/>
        <w:rPr>
          <w:color w:val="auto"/>
        </w:rPr>
      </w:pPr>
    </w:p>
    <w:p w14:paraId="7729477D" w14:textId="0F96A270" w:rsidR="008F5A8E" w:rsidRPr="00D12B52" w:rsidRDefault="008F5A8E" w:rsidP="008F5A8E">
      <w:pPr>
        <w:spacing w:before="108" w:line="282" w:lineRule="exact"/>
        <w:ind w:firstLine="720"/>
        <w:rPr>
          <w:rFonts w:ascii="Times New Roman" w:hAnsi="Times New Roman" w:cs="Times New Roman"/>
          <w:b/>
          <w:bCs/>
          <w:i/>
          <w:iCs/>
          <w:sz w:val="24"/>
          <w:szCs w:val="24"/>
          <w:lang w:val="lt-LT"/>
        </w:rPr>
      </w:pPr>
      <w:r w:rsidRPr="00D12B52">
        <w:rPr>
          <w:rFonts w:ascii="Times New Roman" w:hAnsi="Times New Roman" w:cs="Times New Roman"/>
          <w:b/>
          <w:bCs/>
          <w:i/>
          <w:iCs/>
          <w:sz w:val="24"/>
          <w:szCs w:val="24"/>
          <w:lang w:val="lt-LT"/>
        </w:rPr>
        <w:t>P17 „Trumpalaikės mokėtinos sumos“</w:t>
      </w:r>
    </w:p>
    <w:p w14:paraId="05A88DCF" w14:textId="0146C915" w:rsidR="008F5A8E" w:rsidRPr="00D12B52" w:rsidRDefault="008F5A8E" w:rsidP="00487525">
      <w:pPr>
        <w:pStyle w:val="Default"/>
        <w:ind w:firstLine="992"/>
        <w:jc w:val="both"/>
        <w:rPr>
          <w:color w:val="auto"/>
        </w:rPr>
      </w:pPr>
      <w:r w:rsidRPr="00D12B52">
        <w:rPr>
          <w:color w:val="auto"/>
        </w:rPr>
        <w:t xml:space="preserve">Trumpalaikės mokėtinos sumos ataskaitinio laikotarpio pabaigoje </w:t>
      </w:r>
      <w:r w:rsidR="00B91DB3">
        <w:rPr>
          <w:color w:val="auto"/>
        </w:rPr>
        <w:t>227 659,55</w:t>
      </w:r>
      <w:r w:rsidRPr="00D12B52">
        <w:rPr>
          <w:color w:val="auto"/>
        </w:rPr>
        <w:t xml:space="preserve"> Eur, jas sudaro:</w:t>
      </w:r>
    </w:p>
    <w:p w14:paraId="2E54FA5E" w14:textId="77777777" w:rsidR="008F5A8E" w:rsidRPr="00D12B52" w:rsidRDefault="008F5A8E" w:rsidP="008F5A8E">
      <w:pPr>
        <w:spacing w:before="144" w:line="266" w:lineRule="exact"/>
        <w:ind w:left="7920"/>
        <w:jc w:val="right"/>
        <w:rPr>
          <w:rFonts w:ascii="Times New Roman" w:hAnsi="Times New Roman"/>
          <w:w w:val="105"/>
          <w:sz w:val="24"/>
          <w:lang w:val="lt-LT"/>
        </w:rPr>
      </w:pPr>
      <w:r w:rsidRPr="00D12B52">
        <w:rPr>
          <w:rFonts w:ascii="Times New Roman" w:hAnsi="Times New Roman"/>
          <w:w w:val="105"/>
          <w:sz w:val="24"/>
          <w:lang w:val="lt-LT"/>
        </w:rPr>
        <w:t>4 lentelė</w:t>
      </w:r>
    </w:p>
    <w:tbl>
      <w:tblPr>
        <w:tblStyle w:val="Lentelstinklelis"/>
        <w:tblW w:w="0" w:type="auto"/>
        <w:jc w:val="center"/>
        <w:tblLayout w:type="fixed"/>
        <w:tblLook w:val="04A0" w:firstRow="1" w:lastRow="0" w:firstColumn="1" w:lastColumn="0" w:noHBand="0" w:noVBand="1"/>
      </w:tblPr>
      <w:tblGrid>
        <w:gridCol w:w="846"/>
        <w:gridCol w:w="5795"/>
        <w:gridCol w:w="3321"/>
      </w:tblGrid>
      <w:tr w:rsidR="002A5701" w:rsidRPr="00340158" w14:paraId="66C3440E" w14:textId="77777777" w:rsidTr="002A5701">
        <w:trPr>
          <w:jc w:val="center"/>
        </w:trPr>
        <w:tc>
          <w:tcPr>
            <w:tcW w:w="846" w:type="dxa"/>
            <w:vAlign w:val="center"/>
          </w:tcPr>
          <w:p w14:paraId="0D15BC85" w14:textId="77777777" w:rsidR="008F5A8E" w:rsidRPr="00340158" w:rsidRDefault="008F5A8E" w:rsidP="002A5701">
            <w:pPr>
              <w:jc w:val="center"/>
              <w:rPr>
                <w:rFonts w:ascii="Times New Roman" w:hAnsi="Times New Roman" w:cs="Times New Roman"/>
                <w:b/>
                <w:sz w:val="24"/>
                <w:szCs w:val="24"/>
                <w:lang w:val="lt-LT"/>
              </w:rPr>
            </w:pPr>
            <w:r w:rsidRPr="00340158">
              <w:rPr>
                <w:rFonts w:ascii="Times New Roman" w:hAnsi="Times New Roman" w:cs="Times New Roman"/>
                <w:b/>
                <w:sz w:val="24"/>
                <w:szCs w:val="24"/>
                <w:lang w:val="lt-LT"/>
              </w:rPr>
              <w:t>Eil.</w:t>
            </w:r>
          </w:p>
          <w:p w14:paraId="66D0737F" w14:textId="520E9C8E" w:rsidR="008F5A8E" w:rsidRPr="00340158" w:rsidRDefault="008F5A8E" w:rsidP="002A5701">
            <w:pPr>
              <w:jc w:val="center"/>
              <w:rPr>
                <w:rFonts w:ascii="Times New Roman" w:hAnsi="Times New Roman" w:cs="Times New Roman"/>
                <w:b/>
                <w:sz w:val="24"/>
                <w:szCs w:val="24"/>
                <w:lang w:val="lt-LT"/>
              </w:rPr>
            </w:pPr>
            <w:r w:rsidRPr="00340158">
              <w:rPr>
                <w:rFonts w:ascii="Times New Roman" w:hAnsi="Times New Roman" w:cs="Times New Roman"/>
                <w:b/>
                <w:sz w:val="24"/>
                <w:szCs w:val="24"/>
                <w:lang w:val="lt-LT"/>
              </w:rPr>
              <w:t>Nr.</w:t>
            </w:r>
          </w:p>
        </w:tc>
        <w:tc>
          <w:tcPr>
            <w:tcW w:w="5795" w:type="dxa"/>
            <w:vAlign w:val="center"/>
          </w:tcPr>
          <w:p w14:paraId="65EBCEBD" w14:textId="77777777" w:rsidR="008F5A8E" w:rsidRPr="00340158" w:rsidRDefault="008F5A8E" w:rsidP="002A5701">
            <w:pPr>
              <w:jc w:val="center"/>
              <w:rPr>
                <w:rFonts w:ascii="Times New Roman" w:hAnsi="Times New Roman" w:cs="Times New Roman"/>
                <w:b/>
                <w:sz w:val="24"/>
                <w:szCs w:val="24"/>
                <w:lang w:val="lt-LT"/>
              </w:rPr>
            </w:pPr>
            <w:r w:rsidRPr="00340158">
              <w:rPr>
                <w:rFonts w:ascii="Times New Roman" w:hAnsi="Times New Roman" w:cs="Times New Roman"/>
                <w:b/>
                <w:sz w:val="24"/>
                <w:szCs w:val="24"/>
                <w:lang w:val="lt-LT"/>
              </w:rPr>
              <w:t>Mokėtinos sumos</w:t>
            </w:r>
          </w:p>
        </w:tc>
        <w:tc>
          <w:tcPr>
            <w:tcW w:w="3321" w:type="dxa"/>
            <w:vAlign w:val="center"/>
          </w:tcPr>
          <w:p w14:paraId="22670F50" w14:textId="77777777" w:rsidR="008F5A8E" w:rsidRPr="00340158" w:rsidRDefault="008F5A8E" w:rsidP="002A5701">
            <w:pPr>
              <w:jc w:val="center"/>
              <w:rPr>
                <w:rFonts w:ascii="Times New Roman" w:hAnsi="Times New Roman" w:cs="Times New Roman"/>
                <w:b/>
                <w:sz w:val="24"/>
                <w:szCs w:val="24"/>
                <w:lang w:val="lt-LT"/>
              </w:rPr>
            </w:pPr>
            <w:r w:rsidRPr="00340158">
              <w:rPr>
                <w:rFonts w:ascii="Times New Roman" w:hAnsi="Times New Roman" w:cs="Times New Roman"/>
                <w:b/>
                <w:sz w:val="24"/>
                <w:szCs w:val="24"/>
                <w:lang w:val="lt-LT"/>
              </w:rPr>
              <w:t>Paskutinė ataskaitinio laikotarpio diena (Eur)</w:t>
            </w:r>
          </w:p>
        </w:tc>
      </w:tr>
      <w:tr w:rsidR="00562E3C" w:rsidRPr="00340158" w14:paraId="6BE0D660" w14:textId="77777777" w:rsidTr="00BD1C8B">
        <w:trPr>
          <w:jc w:val="center"/>
        </w:trPr>
        <w:tc>
          <w:tcPr>
            <w:tcW w:w="846" w:type="dxa"/>
            <w:vAlign w:val="center"/>
          </w:tcPr>
          <w:p w14:paraId="6C16BEAD" w14:textId="77777777" w:rsidR="00562E3C" w:rsidRPr="00340158" w:rsidRDefault="00562E3C" w:rsidP="00562E3C">
            <w:pPr>
              <w:jc w:val="center"/>
              <w:rPr>
                <w:rFonts w:ascii="Times New Roman" w:hAnsi="Times New Roman" w:cs="Times New Roman"/>
                <w:sz w:val="24"/>
                <w:szCs w:val="24"/>
                <w:lang w:val="lt-LT"/>
              </w:rPr>
            </w:pPr>
            <w:r w:rsidRPr="00340158">
              <w:rPr>
                <w:rFonts w:ascii="Times New Roman" w:hAnsi="Times New Roman" w:cs="Times New Roman"/>
                <w:sz w:val="24"/>
                <w:szCs w:val="24"/>
                <w:lang w:val="lt-LT"/>
              </w:rPr>
              <w:t>1.</w:t>
            </w:r>
          </w:p>
        </w:tc>
        <w:tc>
          <w:tcPr>
            <w:tcW w:w="5795" w:type="dxa"/>
            <w:vAlign w:val="center"/>
          </w:tcPr>
          <w:p w14:paraId="3F9DDAC6" w14:textId="77777777" w:rsidR="00562E3C" w:rsidRPr="00340158" w:rsidRDefault="00562E3C" w:rsidP="00562E3C">
            <w:pPr>
              <w:rPr>
                <w:rFonts w:ascii="Times New Roman" w:hAnsi="Times New Roman" w:cs="Times New Roman"/>
                <w:sz w:val="24"/>
                <w:szCs w:val="24"/>
                <w:lang w:val="lt-LT"/>
              </w:rPr>
            </w:pPr>
            <w:r w:rsidRPr="00340158">
              <w:rPr>
                <w:rFonts w:ascii="Times New Roman" w:hAnsi="Times New Roman" w:cs="Times New Roman"/>
                <w:sz w:val="24"/>
                <w:szCs w:val="24"/>
                <w:lang w:val="lt-LT"/>
              </w:rPr>
              <w:t xml:space="preserve">Tiekėjams mokėtinos sumos </w:t>
            </w:r>
          </w:p>
        </w:tc>
        <w:tc>
          <w:tcPr>
            <w:tcW w:w="3321" w:type="dxa"/>
          </w:tcPr>
          <w:p w14:paraId="25DEB55F" w14:textId="18098997" w:rsidR="00562E3C" w:rsidRPr="00340158" w:rsidRDefault="001C7F69" w:rsidP="00562E3C">
            <w:pPr>
              <w:jc w:val="center"/>
              <w:rPr>
                <w:rFonts w:ascii="Times New Roman" w:hAnsi="Times New Roman" w:cs="Times New Roman"/>
                <w:sz w:val="24"/>
                <w:szCs w:val="24"/>
                <w:lang w:val="lt-LT"/>
              </w:rPr>
            </w:pPr>
            <w:r>
              <w:rPr>
                <w:rFonts w:ascii="Times New Roman" w:hAnsi="Times New Roman" w:cs="Times New Roman"/>
              </w:rPr>
              <w:t>188,51</w:t>
            </w:r>
          </w:p>
        </w:tc>
      </w:tr>
      <w:tr w:rsidR="00562E3C" w:rsidRPr="00340158" w14:paraId="49E4CF45" w14:textId="77777777" w:rsidTr="00BD1C8B">
        <w:trPr>
          <w:jc w:val="center"/>
        </w:trPr>
        <w:tc>
          <w:tcPr>
            <w:tcW w:w="846" w:type="dxa"/>
            <w:vAlign w:val="center"/>
          </w:tcPr>
          <w:p w14:paraId="2B8D0B0D" w14:textId="77777777" w:rsidR="00562E3C" w:rsidRPr="00340158" w:rsidRDefault="00562E3C" w:rsidP="00562E3C">
            <w:pPr>
              <w:jc w:val="center"/>
              <w:rPr>
                <w:rFonts w:ascii="Times New Roman" w:hAnsi="Times New Roman" w:cs="Times New Roman"/>
                <w:sz w:val="24"/>
                <w:szCs w:val="24"/>
                <w:lang w:val="lt-LT"/>
              </w:rPr>
            </w:pPr>
            <w:r w:rsidRPr="00340158">
              <w:rPr>
                <w:rFonts w:ascii="Times New Roman" w:hAnsi="Times New Roman" w:cs="Times New Roman"/>
                <w:sz w:val="24"/>
                <w:szCs w:val="24"/>
                <w:lang w:val="lt-LT"/>
              </w:rPr>
              <w:t>2.</w:t>
            </w:r>
          </w:p>
        </w:tc>
        <w:tc>
          <w:tcPr>
            <w:tcW w:w="5795" w:type="dxa"/>
            <w:vAlign w:val="center"/>
          </w:tcPr>
          <w:p w14:paraId="5CEDB408" w14:textId="70418EBE" w:rsidR="00562E3C" w:rsidRPr="00340158" w:rsidRDefault="000549B5" w:rsidP="00562E3C">
            <w:pPr>
              <w:rPr>
                <w:rFonts w:ascii="Times New Roman" w:hAnsi="Times New Roman" w:cs="Times New Roman"/>
                <w:sz w:val="24"/>
                <w:szCs w:val="24"/>
                <w:lang w:val="lt-LT"/>
              </w:rPr>
            </w:pPr>
            <w:r w:rsidRPr="00340158">
              <w:rPr>
                <w:rFonts w:ascii="Times New Roman" w:hAnsi="Times New Roman" w:cs="Times New Roman"/>
                <w:sz w:val="24"/>
                <w:szCs w:val="24"/>
                <w:lang w:val="lt-LT"/>
              </w:rPr>
              <w:t>Mokėtinos darbdavio socialinio draudimo įmokos</w:t>
            </w:r>
            <w:r w:rsidR="00562E3C" w:rsidRPr="00340158">
              <w:rPr>
                <w:rFonts w:ascii="Times New Roman" w:hAnsi="Times New Roman" w:cs="Times New Roman"/>
                <w:sz w:val="24"/>
                <w:szCs w:val="24"/>
                <w:lang w:val="lt-LT"/>
              </w:rPr>
              <w:t xml:space="preserve"> </w:t>
            </w:r>
          </w:p>
        </w:tc>
        <w:tc>
          <w:tcPr>
            <w:tcW w:w="3321" w:type="dxa"/>
          </w:tcPr>
          <w:p w14:paraId="26208D98" w14:textId="03DED9C6" w:rsidR="00562E3C" w:rsidRPr="00340158" w:rsidRDefault="00392807" w:rsidP="00562E3C">
            <w:pPr>
              <w:jc w:val="center"/>
              <w:rPr>
                <w:rFonts w:ascii="Times New Roman" w:hAnsi="Times New Roman" w:cs="Times New Roman"/>
                <w:sz w:val="24"/>
                <w:szCs w:val="24"/>
                <w:lang w:val="lt-LT"/>
              </w:rPr>
            </w:pPr>
            <w:r>
              <w:rPr>
                <w:rFonts w:ascii="Times New Roman" w:hAnsi="Times New Roman" w:cs="Times New Roman"/>
              </w:rPr>
              <w:t>318,97</w:t>
            </w:r>
            <w:r w:rsidR="00562E3C" w:rsidRPr="00340158">
              <w:rPr>
                <w:rFonts w:ascii="Times New Roman" w:hAnsi="Times New Roman" w:cs="Times New Roman"/>
              </w:rPr>
              <w:t xml:space="preserve"> </w:t>
            </w:r>
          </w:p>
        </w:tc>
      </w:tr>
      <w:tr w:rsidR="00562E3C" w:rsidRPr="00340158" w14:paraId="7ECD38CE" w14:textId="77777777" w:rsidTr="00BD1C8B">
        <w:trPr>
          <w:jc w:val="center"/>
        </w:trPr>
        <w:tc>
          <w:tcPr>
            <w:tcW w:w="846" w:type="dxa"/>
            <w:vAlign w:val="center"/>
          </w:tcPr>
          <w:p w14:paraId="69F055BE" w14:textId="77777777" w:rsidR="00562E3C" w:rsidRPr="00340158" w:rsidRDefault="00562E3C" w:rsidP="00562E3C">
            <w:pPr>
              <w:jc w:val="center"/>
              <w:rPr>
                <w:rFonts w:ascii="Times New Roman" w:hAnsi="Times New Roman" w:cs="Times New Roman"/>
                <w:sz w:val="24"/>
                <w:szCs w:val="24"/>
                <w:lang w:val="lt-LT"/>
              </w:rPr>
            </w:pPr>
            <w:r w:rsidRPr="00340158">
              <w:rPr>
                <w:rFonts w:ascii="Times New Roman" w:hAnsi="Times New Roman" w:cs="Times New Roman"/>
                <w:sz w:val="24"/>
                <w:szCs w:val="24"/>
                <w:lang w:val="lt-LT"/>
              </w:rPr>
              <w:t>3.</w:t>
            </w:r>
          </w:p>
        </w:tc>
        <w:tc>
          <w:tcPr>
            <w:tcW w:w="5795" w:type="dxa"/>
            <w:vAlign w:val="center"/>
          </w:tcPr>
          <w:p w14:paraId="44164565" w14:textId="3563DC9C" w:rsidR="00562E3C" w:rsidRPr="00340158" w:rsidRDefault="000549B5" w:rsidP="00562E3C">
            <w:pPr>
              <w:rPr>
                <w:rFonts w:ascii="Times New Roman" w:hAnsi="Times New Roman" w:cs="Times New Roman"/>
                <w:sz w:val="24"/>
                <w:szCs w:val="24"/>
                <w:lang w:val="lt-LT"/>
              </w:rPr>
            </w:pPr>
            <w:r w:rsidRPr="00340158">
              <w:rPr>
                <w:rFonts w:ascii="Times New Roman" w:hAnsi="Times New Roman" w:cs="Times New Roman"/>
                <w:sz w:val="24"/>
                <w:szCs w:val="24"/>
                <w:lang w:val="lt-LT"/>
              </w:rPr>
              <w:t xml:space="preserve">Sukauptos atostoginių sąnaudos </w:t>
            </w:r>
          </w:p>
        </w:tc>
        <w:tc>
          <w:tcPr>
            <w:tcW w:w="3321" w:type="dxa"/>
          </w:tcPr>
          <w:p w14:paraId="257118B2" w14:textId="6DA1EF36" w:rsidR="00562E3C" w:rsidRPr="00340158" w:rsidRDefault="00392807" w:rsidP="00562E3C">
            <w:pPr>
              <w:jc w:val="center"/>
              <w:rPr>
                <w:rFonts w:ascii="Times New Roman" w:hAnsi="Times New Roman" w:cs="Times New Roman"/>
                <w:sz w:val="24"/>
                <w:szCs w:val="24"/>
                <w:lang w:val="lt-LT"/>
              </w:rPr>
            </w:pPr>
            <w:r>
              <w:rPr>
                <w:rFonts w:ascii="Times New Roman" w:hAnsi="Times New Roman" w:cs="Times New Roman"/>
              </w:rPr>
              <w:t>227 138,07</w:t>
            </w:r>
          </w:p>
        </w:tc>
      </w:tr>
      <w:tr w:rsidR="00562E3C" w:rsidRPr="00340158" w14:paraId="477720C0" w14:textId="77777777" w:rsidTr="00BD1C8B">
        <w:trPr>
          <w:jc w:val="center"/>
        </w:trPr>
        <w:tc>
          <w:tcPr>
            <w:tcW w:w="846" w:type="dxa"/>
            <w:vAlign w:val="center"/>
          </w:tcPr>
          <w:p w14:paraId="2209365E" w14:textId="77777777" w:rsidR="00562E3C" w:rsidRPr="00340158" w:rsidRDefault="00562E3C" w:rsidP="00562E3C">
            <w:pPr>
              <w:jc w:val="center"/>
              <w:rPr>
                <w:rFonts w:ascii="Times New Roman" w:hAnsi="Times New Roman" w:cs="Times New Roman"/>
                <w:sz w:val="24"/>
                <w:szCs w:val="24"/>
                <w:lang w:val="lt-LT"/>
              </w:rPr>
            </w:pPr>
            <w:r w:rsidRPr="00340158">
              <w:rPr>
                <w:rFonts w:ascii="Times New Roman" w:hAnsi="Times New Roman" w:cs="Times New Roman"/>
                <w:sz w:val="24"/>
                <w:szCs w:val="24"/>
                <w:lang w:val="lt-LT"/>
              </w:rPr>
              <w:lastRenderedPageBreak/>
              <w:t>4.</w:t>
            </w:r>
          </w:p>
        </w:tc>
        <w:tc>
          <w:tcPr>
            <w:tcW w:w="5795" w:type="dxa"/>
            <w:vAlign w:val="center"/>
          </w:tcPr>
          <w:p w14:paraId="56776D9E" w14:textId="5CE91956" w:rsidR="00562E3C" w:rsidRPr="00340158" w:rsidRDefault="000549B5" w:rsidP="00562E3C">
            <w:pPr>
              <w:rPr>
                <w:rFonts w:ascii="Times New Roman" w:hAnsi="Times New Roman" w:cs="Times New Roman"/>
                <w:sz w:val="24"/>
                <w:szCs w:val="24"/>
                <w:lang w:val="lt-LT"/>
              </w:rPr>
            </w:pPr>
            <w:r w:rsidRPr="00340158">
              <w:rPr>
                <w:rFonts w:ascii="Times New Roman" w:hAnsi="Times New Roman" w:cs="Times New Roman"/>
                <w:sz w:val="24"/>
                <w:szCs w:val="24"/>
                <w:lang w:val="lt-LT"/>
              </w:rPr>
              <w:t xml:space="preserve">Kiti sukaupti įsipareigojimai </w:t>
            </w:r>
            <w:r w:rsidR="00562E3C" w:rsidRPr="00340158">
              <w:rPr>
                <w:rFonts w:ascii="Times New Roman" w:hAnsi="Times New Roman" w:cs="Times New Roman"/>
                <w:sz w:val="24"/>
                <w:szCs w:val="24"/>
                <w:lang w:val="lt-LT"/>
              </w:rPr>
              <w:t xml:space="preserve"> </w:t>
            </w:r>
            <w:r w:rsidR="00562E3C" w:rsidRPr="00340158">
              <w:rPr>
                <w:rFonts w:ascii="Times New Roman" w:hAnsi="Times New Roman" w:cs="Times New Roman"/>
                <w:sz w:val="24"/>
                <w:szCs w:val="24"/>
                <w:lang w:val="lt-LT"/>
              </w:rPr>
              <w:tab/>
            </w:r>
            <w:r w:rsidRPr="00340158">
              <w:rPr>
                <w:rFonts w:ascii="Times New Roman" w:hAnsi="Times New Roman" w:cs="Times New Roman"/>
                <w:sz w:val="24"/>
                <w:szCs w:val="24"/>
                <w:lang w:val="lt-LT"/>
              </w:rPr>
              <w:t>(el. mokinio pažymėjimai)</w:t>
            </w:r>
          </w:p>
        </w:tc>
        <w:tc>
          <w:tcPr>
            <w:tcW w:w="3321" w:type="dxa"/>
          </w:tcPr>
          <w:p w14:paraId="3EB52C74" w14:textId="2B964911" w:rsidR="00562E3C" w:rsidRPr="00340158" w:rsidRDefault="00392807" w:rsidP="00562E3C">
            <w:pPr>
              <w:jc w:val="center"/>
              <w:rPr>
                <w:rFonts w:ascii="Times New Roman" w:hAnsi="Times New Roman" w:cs="Times New Roman"/>
                <w:sz w:val="24"/>
                <w:szCs w:val="24"/>
                <w:lang w:val="lt-LT"/>
              </w:rPr>
            </w:pPr>
            <w:r>
              <w:rPr>
                <w:rFonts w:ascii="Times New Roman" w:hAnsi="Times New Roman" w:cs="Times New Roman"/>
              </w:rPr>
              <w:t>14,00</w:t>
            </w:r>
          </w:p>
        </w:tc>
      </w:tr>
      <w:tr w:rsidR="002A5701" w:rsidRPr="00340158" w14:paraId="6E4A333A" w14:textId="77777777" w:rsidTr="002A5701">
        <w:trPr>
          <w:jc w:val="center"/>
        </w:trPr>
        <w:tc>
          <w:tcPr>
            <w:tcW w:w="846" w:type="dxa"/>
            <w:vAlign w:val="center"/>
          </w:tcPr>
          <w:p w14:paraId="403051F2" w14:textId="77777777" w:rsidR="008F5A8E" w:rsidRPr="00340158" w:rsidRDefault="008F5A8E" w:rsidP="002A5701">
            <w:pPr>
              <w:jc w:val="center"/>
              <w:rPr>
                <w:rFonts w:ascii="Times New Roman" w:hAnsi="Times New Roman" w:cs="Times New Roman"/>
                <w:sz w:val="24"/>
                <w:szCs w:val="24"/>
                <w:lang w:val="lt-LT"/>
              </w:rPr>
            </w:pPr>
          </w:p>
        </w:tc>
        <w:tc>
          <w:tcPr>
            <w:tcW w:w="5795" w:type="dxa"/>
            <w:vAlign w:val="center"/>
          </w:tcPr>
          <w:p w14:paraId="18C495D8" w14:textId="77777777" w:rsidR="008F5A8E" w:rsidRPr="00340158" w:rsidRDefault="008F5A8E" w:rsidP="002A5701">
            <w:pPr>
              <w:rPr>
                <w:rFonts w:ascii="Times New Roman" w:hAnsi="Times New Roman" w:cs="Times New Roman"/>
                <w:b/>
                <w:sz w:val="24"/>
                <w:szCs w:val="24"/>
                <w:lang w:val="lt-LT"/>
              </w:rPr>
            </w:pPr>
            <w:r w:rsidRPr="00340158">
              <w:rPr>
                <w:rFonts w:ascii="Times New Roman" w:hAnsi="Times New Roman" w:cs="Times New Roman"/>
                <w:b/>
                <w:sz w:val="24"/>
                <w:szCs w:val="24"/>
                <w:lang w:val="lt-LT"/>
              </w:rPr>
              <w:t>Iš viso:</w:t>
            </w:r>
          </w:p>
        </w:tc>
        <w:tc>
          <w:tcPr>
            <w:tcW w:w="3321" w:type="dxa"/>
            <w:vAlign w:val="center"/>
          </w:tcPr>
          <w:p w14:paraId="48B54CA5" w14:textId="5C28C662" w:rsidR="008F5A8E" w:rsidRPr="00340158" w:rsidRDefault="00392807" w:rsidP="002A5701">
            <w:pPr>
              <w:jc w:val="center"/>
              <w:rPr>
                <w:rFonts w:ascii="Times New Roman" w:hAnsi="Times New Roman" w:cs="Times New Roman"/>
                <w:b/>
                <w:sz w:val="24"/>
                <w:szCs w:val="24"/>
                <w:lang w:val="lt-LT"/>
              </w:rPr>
            </w:pPr>
            <w:r>
              <w:rPr>
                <w:rFonts w:ascii="Times New Roman" w:hAnsi="Times New Roman" w:cs="Times New Roman"/>
                <w:b/>
                <w:sz w:val="24"/>
                <w:szCs w:val="24"/>
                <w:lang w:val="lt-LT"/>
              </w:rPr>
              <w:t>227 659,55</w:t>
            </w:r>
          </w:p>
        </w:tc>
      </w:tr>
    </w:tbl>
    <w:p w14:paraId="180F5A9B" w14:textId="77777777" w:rsidR="002A5701" w:rsidRPr="00D12B52" w:rsidRDefault="002A5701" w:rsidP="002A5701">
      <w:pPr>
        <w:pStyle w:val="Default"/>
        <w:ind w:firstLine="720"/>
        <w:jc w:val="both"/>
        <w:rPr>
          <w:color w:val="auto"/>
        </w:rPr>
      </w:pPr>
    </w:p>
    <w:p w14:paraId="1239BFE1" w14:textId="3D699F41" w:rsidR="008F5A8E" w:rsidRPr="00D12B52" w:rsidRDefault="008F5A8E" w:rsidP="00487525">
      <w:pPr>
        <w:pStyle w:val="Default"/>
        <w:ind w:firstLine="992"/>
        <w:jc w:val="both"/>
        <w:rPr>
          <w:color w:val="auto"/>
        </w:rPr>
      </w:pPr>
      <w:r w:rsidRPr="00D12B52">
        <w:rPr>
          <w:color w:val="auto"/>
        </w:rPr>
        <w:t>Informacija apie trumpalaikes mokėtinas sumas pateikta 17-ojo VSAFAS „Finansinis turtas ir finansiniai įsipareigojimai“ 12 priede.</w:t>
      </w:r>
    </w:p>
    <w:p w14:paraId="54D55973" w14:textId="77777777" w:rsidR="00487525" w:rsidRPr="00D12B52" w:rsidRDefault="00487525" w:rsidP="00487525">
      <w:pPr>
        <w:pStyle w:val="Default"/>
        <w:ind w:firstLine="992"/>
        <w:jc w:val="both"/>
        <w:rPr>
          <w:color w:val="auto"/>
        </w:rPr>
      </w:pPr>
    </w:p>
    <w:p w14:paraId="29ADB6AF" w14:textId="4107CAD5" w:rsidR="00531D37" w:rsidRDefault="00531D37" w:rsidP="00487525">
      <w:pPr>
        <w:pStyle w:val="Default"/>
        <w:ind w:firstLine="992"/>
        <w:jc w:val="both"/>
        <w:rPr>
          <w:color w:val="auto"/>
        </w:rPr>
      </w:pPr>
    </w:p>
    <w:p w14:paraId="375F4F1F" w14:textId="77777777" w:rsidR="00531D37" w:rsidRPr="00F95D94" w:rsidRDefault="00531D37" w:rsidP="00531D37">
      <w:pPr>
        <w:spacing w:before="108" w:line="282" w:lineRule="exact"/>
        <w:ind w:firstLine="720"/>
        <w:rPr>
          <w:rFonts w:ascii="Times New Roman" w:hAnsi="Times New Roman" w:cs="Times New Roman"/>
          <w:b/>
          <w:bCs/>
          <w:i/>
          <w:iCs/>
          <w:sz w:val="24"/>
          <w:szCs w:val="24"/>
          <w:lang w:val="lt-LT"/>
        </w:rPr>
      </w:pPr>
      <w:bookmarkStart w:id="16" w:name="_Hlk160182657"/>
      <w:r w:rsidRPr="00F95D94">
        <w:rPr>
          <w:rFonts w:ascii="Times New Roman" w:hAnsi="Times New Roman" w:cs="Times New Roman"/>
          <w:b/>
          <w:bCs/>
          <w:i/>
          <w:iCs/>
          <w:sz w:val="24"/>
          <w:szCs w:val="24"/>
          <w:lang w:val="lt-LT"/>
        </w:rPr>
        <w:t xml:space="preserve">P21 „Kitos </w:t>
      </w:r>
      <w:r>
        <w:rPr>
          <w:rFonts w:ascii="Times New Roman" w:hAnsi="Times New Roman" w:cs="Times New Roman"/>
          <w:b/>
          <w:bCs/>
          <w:i/>
          <w:iCs/>
          <w:sz w:val="24"/>
          <w:szCs w:val="24"/>
          <w:lang w:val="lt-LT"/>
        </w:rPr>
        <w:t xml:space="preserve">pagrindinės </w:t>
      </w:r>
      <w:r w:rsidRPr="00F95D94">
        <w:rPr>
          <w:rFonts w:ascii="Times New Roman" w:hAnsi="Times New Roman" w:cs="Times New Roman"/>
          <w:b/>
          <w:bCs/>
          <w:i/>
          <w:iCs/>
          <w:sz w:val="24"/>
          <w:szCs w:val="24"/>
          <w:lang w:val="lt-LT"/>
        </w:rPr>
        <w:t>veiklos pajamos</w:t>
      </w:r>
      <w:r>
        <w:rPr>
          <w:rFonts w:ascii="Times New Roman" w:hAnsi="Times New Roman" w:cs="Times New Roman"/>
          <w:b/>
          <w:bCs/>
          <w:i/>
          <w:iCs/>
          <w:sz w:val="24"/>
          <w:szCs w:val="24"/>
          <w:lang w:val="lt-LT"/>
        </w:rPr>
        <w:t xml:space="preserve"> ir kitos pajamos</w:t>
      </w:r>
      <w:r w:rsidRPr="00F95D94">
        <w:rPr>
          <w:rFonts w:ascii="Times New Roman" w:hAnsi="Times New Roman" w:cs="Times New Roman"/>
          <w:b/>
          <w:bCs/>
          <w:i/>
          <w:iCs/>
          <w:sz w:val="24"/>
          <w:szCs w:val="24"/>
          <w:lang w:val="lt-LT"/>
        </w:rPr>
        <w:t>“</w:t>
      </w:r>
    </w:p>
    <w:p w14:paraId="5E6B3BC4" w14:textId="2D226757" w:rsidR="00531D37" w:rsidRPr="00F95D94" w:rsidRDefault="00531D37" w:rsidP="00531D37">
      <w:pPr>
        <w:pStyle w:val="Default"/>
        <w:ind w:firstLine="992"/>
        <w:jc w:val="both"/>
        <w:rPr>
          <w:color w:val="auto"/>
        </w:rPr>
      </w:pPr>
      <w:r w:rsidRPr="00F95D94">
        <w:rPr>
          <w:color w:val="auto"/>
        </w:rPr>
        <w:t xml:space="preserve">Kitos </w:t>
      </w:r>
      <w:r>
        <w:rPr>
          <w:color w:val="auto"/>
        </w:rPr>
        <w:t xml:space="preserve">pagrindinės </w:t>
      </w:r>
      <w:r w:rsidRPr="00F95D94">
        <w:rPr>
          <w:color w:val="auto"/>
        </w:rPr>
        <w:t xml:space="preserve">veiklos pajamas ataskaitinio laikotarpio pabaigoje sudaro </w:t>
      </w:r>
      <w:r w:rsidR="00392807">
        <w:rPr>
          <w:color w:val="auto"/>
        </w:rPr>
        <w:t>98 365,05</w:t>
      </w:r>
      <w:r w:rsidRPr="00F95D94">
        <w:rPr>
          <w:color w:val="auto"/>
        </w:rPr>
        <w:t xml:space="preserve"> Eur</w:t>
      </w:r>
      <w:r>
        <w:rPr>
          <w:color w:val="auto"/>
        </w:rPr>
        <w:t>.</w:t>
      </w:r>
    </w:p>
    <w:p w14:paraId="52E0B06F" w14:textId="77777777" w:rsidR="00531D37" w:rsidRDefault="00531D37" w:rsidP="00531D37">
      <w:pPr>
        <w:pStyle w:val="Default"/>
        <w:ind w:firstLine="993"/>
        <w:jc w:val="both"/>
        <w:rPr>
          <w:color w:val="auto"/>
        </w:rPr>
      </w:pPr>
      <w:r w:rsidRPr="00F95D94">
        <w:rPr>
          <w:color w:val="auto"/>
        </w:rPr>
        <w:t xml:space="preserve">Informacija apie kitos </w:t>
      </w:r>
      <w:r>
        <w:rPr>
          <w:color w:val="auto"/>
        </w:rPr>
        <w:t xml:space="preserve">pagrindinės </w:t>
      </w:r>
      <w:r w:rsidRPr="00F95D94">
        <w:rPr>
          <w:color w:val="auto"/>
        </w:rPr>
        <w:t xml:space="preserve">veiklos pajamas pateikta 10-ojo VSAFAS „Kitos pajamos“ </w:t>
      </w:r>
      <w:r>
        <w:rPr>
          <w:color w:val="auto"/>
        </w:rPr>
        <w:t>1</w:t>
      </w:r>
      <w:r w:rsidRPr="00F95D94">
        <w:rPr>
          <w:color w:val="auto"/>
        </w:rPr>
        <w:t xml:space="preserve"> priede</w:t>
      </w:r>
      <w:r>
        <w:rPr>
          <w:color w:val="auto"/>
        </w:rPr>
        <w:t>.</w:t>
      </w:r>
    </w:p>
    <w:p w14:paraId="10DD7130" w14:textId="77777777" w:rsidR="00531D37" w:rsidRPr="00F95D94" w:rsidRDefault="00531D37" w:rsidP="00531D37">
      <w:pPr>
        <w:pStyle w:val="Default"/>
        <w:ind w:firstLine="992"/>
        <w:jc w:val="both"/>
        <w:rPr>
          <w:color w:val="auto"/>
        </w:rPr>
      </w:pPr>
      <w:r w:rsidRPr="00F95D94">
        <w:rPr>
          <w:color w:val="auto"/>
        </w:rPr>
        <w:t>Kitos veiklos pajamas ataskaitinio laikotarpio pabaigoje sudaro 0,00 Eur, tai yra pajamos iš atsargų ir ilgalaikio materialiojo turto pardavimo aukcionuose.</w:t>
      </w:r>
    </w:p>
    <w:p w14:paraId="1A4BF044" w14:textId="77777777" w:rsidR="00531D37" w:rsidRPr="00F95D94" w:rsidRDefault="00531D37" w:rsidP="00531D37">
      <w:pPr>
        <w:pStyle w:val="Default"/>
        <w:ind w:firstLine="992"/>
        <w:jc w:val="both"/>
        <w:rPr>
          <w:color w:val="auto"/>
        </w:rPr>
      </w:pPr>
      <w:r w:rsidRPr="00F95D94">
        <w:rPr>
          <w:color w:val="auto"/>
        </w:rPr>
        <w:t>Informacija apie kitos veiklos pajamas pateikta 10-ojo VSAFAS „Kitos pajamos“ 2 priede.</w:t>
      </w:r>
    </w:p>
    <w:bookmarkEnd w:id="16"/>
    <w:p w14:paraId="62FD209F" w14:textId="77777777" w:rsidR="00531D37" w:rsidRPr="00D12B52" w:rsidRDefault="00531D37" w:rsidP="00487525">
      <w:pPr>
        <w:pStyle w:val="Default"/>
        <w:ind w:firstLine="992"/>
        <w:jc w:val="both"/>
        <w:rPr>
          <w:color w:val="auto"/>
        </w:rPr>
      </w:pPr>
    </w:p>
    <w:p w14:paraId="1C27C4DF" w14:textId="77777777" w:rsidR="00487525" w:rsidRPr="00D12B52" w:rsidRDefault="00487525" w:rsidP="00487525">
      <w:pPr>
        <w:pStyle w:val="Default"/>
        <w:ind w:firstLine="992"/>
        <w:jc w:val="both"/>
        <w:rPr>
          <w:color w:val="auto"/>
        </w:rPr>
      </w:pPr>
    </w:p>
    <w:p w14:paraId="0886B9E3" w14:textId="77777777" w:rsidR="008F5A8E" w:rsidRPr="00D12B52" w:rsidRDefault="008F5A8E" w:rsidP="002A5701">
      <w:pPr>
        <w:spacing w:before="108" w:line="282" w:lineRule="exact"/>
        <w:ind w:firstLine="720"/>
        <w:rPr>
          <w:rFonts w:ascii="Times New Roman" w:hAnsi="Times New Roman" w:cs="Times New Roman"/>
          <w:b/>
          <w:bCs/>
          <w:i/>
          <w:iCs/>
          <w:sz w:val="24"/>
          <w:szCs w:val="24"/>
          <w:lang w:val="lt-LT"/>
        </w:rPr>
      </w:pPr>
      <w:r w:rsidRPr="00D12B52">
        <w:rPr>
          <w:rFonts w:ascii="Times New Roman" w:hAnsi="Times New Roman" w:cs="Times New Roman"/>
          <w:b/>
          <w:bCs/>
          <w:i/>
          <w:iCs/>
          <w:sz w:val="24"/>
          <w:szCs w:val="24"/>
          <w:lang w:val="lt-LT"/>
        </w:rPr>
        <w:t>P22 „Darbo užmokesčio ir socialinio draudimo“</w:t>
      </w:r>
    </w:p>
    <w:p w14:paraId="2021F1BA" w14:textId="77777777" w:rsidR="00487525" w:rsidRPr="00D12B52" w:rsidRDefault="00487525" w:rsidP="00487525">
      <w:pPr>
        <w:spacing w:after="0" w:line="240" w:lineRule="auto"/>
        <w:ind w:firstLine="720"/>
        <w:rPr>
          <w:rFonts w:ascii="Times New Roman" w:hAnsi="Times New Roman" w:cs="Times New Roman"/>
          <w:b/>
          <w:bCs/>
          <w:i/>
          <w:iCs/>
          <w:sz w:val="24"/>
          <w:szCs w:val="24"/>
          <w:lang w:val="lt-LT"/>
        </w:rPr>
      </w:pPr>
    </w:p>
    <w:p w14:paraId="3395E347" w14:textId="1927D70E" w:rsidR="008F5A8E" w:rsidRPr="00D12B52" w:rsidRDefault="008F5A8E" w:rsidP="00487525">
      <w:pPr>
        <w:pStyle w:val="Default"/>
        <w:ind w:firstLine="992"/>
        <w:jc w:val="both"/>
        <w:rPr>
          <w:color w:val="auto"/>
        </w:rPr>
      </w:pPr>
      <w:r w:rsidRPr="00D12B52">
        <w:rPr>
          <w:color w:val="auto"/>
        </w:rPr>
        <w:t xml:space="preserve">Per ataskaitinį laikotarpį patirtos ir apskaitytos </w:t>
      </w:r>
      <w:r w:rsidR="009A337E" w:rsidRPr="00D12B52">
        <w:rPr>
          <w:color w:val="auto"/>
        </w:rPr>
        <w:t>Dainų progimnazijos</w:t>
      </w:r>
      <w:r w:rsidRPr="00D12B52">
        <w:rPr>
          <w:color w:val="auto"/>
        </w:rPr>
        <w:t xml:space="preserve"> darbuotojų darbo užmokesčio ir socialinio draudimo sąnaudos sudarė </w:t>
      </w:r>
      <w:r w:rsidR="00392807">
        <w:rPr>
          <w:color w:val="auto"/>
        </w:rPr>
        <w:t>3 262 317,07</w:t>
      </w:r>
      <w:r w:rsidRPr="00D12B52">
        <w:rPr>
          <w:color w:val="auto"/>
        </w:rPr>
        <w:t xml:space="preserve"> Eur.</w:t>
      </w:r>
    </w:p>
    <w:p w14:paraId="074F41AB" w14:textId="7D9CC131" w:rsidR="00487525" w:rsidRPr="00D12B52" w:rsidRDefault="008F5A8E" w:rsidP="009A337E">
      <w:pPr>
        <w:pStyle w:val="Default"/>
        <w:ind w:firstLine="992"/>
        <w:jc w:val="both"/>
        <w:rPr>
          <w:color w:val="auto"/>
        </w:rPr>
      </w:pPr>
      <w:r w:rsidRPr="00D12B52">
        <w:rPr>
          <w:color w:val="auto"/>
        </w:rPr>
        <w:t>Informacija apie darbo užmokesčio ir socialinio draudimo sąnaudas pateikta 24-ojo VSAFAS priede.</w:t>
      </w:r>
    </w:p>
    <w:p w14:paraId="5B8097DA" w14:textId="77777777" w:rsidR="00340158" w:rsidRPr="00D12B52" w:rsidRDefault="00340158" w:rsidP="00487525">
      <w:pPr>
        <w:pStyle w:val="Default"/>
        <w:ind w:firstLine="992"/>
        <w:jc w:val="both"/>
        <w:rPr>
          <w:color w:val="auto"/>
        </w:rPr>
      </w:pPr>
    </w:p>
    <w:p w14:paraId="71CD2733" w14:textId="77777777" w:rsidR="008F5A8E" w:rsidRPr="00D12B52" w:rsidRDefault="008F5A8E" w:rsidP="002A5701">
      <w:pPr>
        <w:spacing w:before="108" w:line="282" w:lineRule="exact"/>
        <w:ind w:firstLine="720"/>
        <w:rPr>
          <w:rFonts w:ascii="Times New Roman" w:hAnsi="Times New Roman" w:cs="Times New Roman"/>
          <w:b/>
          <w:bCs/>
          <w:i/>
          <w:iCs/>
          <w:sz w:val="24"/>
          <w:szCs w:val="24"/>
          <w:lang w:val="lt-LT"/>
        </w:rPr>
      </w:pPr>
      <w:r w:rsidRPr="00D12B52">
        <w:rPr>
          <w:rFonts w:ascii="Times New Roman" w:hAnsi="Times New Roman" w:cs="Times New Roman"/>
          <w:b/>
          <w:bCs/>
          <w:i/>
          <w:iCs/>
          <w:sz w:val="24"/>
          <w:szCs w:val="24"/>
          <w:lang w:val="lt-LT"/>
        </w:rPr>
        <w:t>P23 “Finansinės ir investicinės veiklos rezultatas“</w:t>
      </w:r>
    </w:p>
    <w:p w14:paraId="54B92E75" w14:textId="77777777" w:rsidR="00487525" w:rsidRPr="00D12B52" w:rsidRDefault="00487525" w:rsidP="00487525">
      <w:pPr>
        <w:spacing w:after="0" w:line="240" w:lineRule="auto"/>
        <w:ind w:firstLine="720"/>
        <w:rPr>
          <w:rFonts w:ascii="Times New Roman" w:hAnsi="Times New Roman" w:cs="Times New Roman"/>
          <w:b/>
          <w:bCs/>
          <w:i/>
          <w:iCs/>
          <w:sz w:val="24"/>
          <w:szCs w:val="24"/>
          <w:lang w:val="lt-LT"/>
        </w:rPr>
      </w:pPr>
    </w:p>
    <w:p w14:paraId="392727F4" w14:textId="783A6450" w:rsidR="009A337E" w:rsidRPr="00D12B52" w:rsidRDefault="008F5A8E" w:rsidP="00991018">
      <w:pPr>
        <w:pStyle w:val="Default"/>
        <w:ind w:firstLine="992"/>
        <w:jc w:val="both"/>
        <w:rPr>
          <w:color w:val="auto"/>
        </w:rPr>
      </w:pPr>
      <w:r w:rsidRPr="00D12B52">
        <w:rPr>
          <w:color w:val="auto"/>
        </w:rPr>
        <w:t xml:space="preserve">Per ataskaitinį laikotarpį apskaitytas finansinės ir investicinės veiklos rezultatas yra </w:t>
      </w:r>
      <w:r w:rsidR="00392807">
        <w:rPr>
          <w:color w:val="auto"/>
        </w:rPr>
        <w:t>36,50</w:t>
      </w:r>
      <w:r w:rsidR="00562E3C" w:rsidRPr="00D12B52">
        <w:rPr>
          <w:color w:val="auto"/>
        </w:rPr>
        <w:t xml:space="preserve"> </w:t>
      </w:r>
      <w:r w:rsidR="009A337E" w:rsidRPr="00D12B52">
        <w:rPr>
          <w:color w:val="auto"/>
        </w:rPr>
        <w:t xml:space="preserve">Eur. Jį sudaro </w:t>
      </w:r>
      <w:r w:rsidRPr="00D12B52">
        <w:rPr>
          <w:color w:val="auto"/>
        </w:rPr>
        <w:t>delspinigiai už laiku</w:t>
      </w:r>
      <w:r w:rsidR="009A337E" w:rsidRPr="00D12B52">
        <w:rPr>
          <w:color w:val="auto"/>
        </w:rPr>
        <w:t xml:space="preserve"> nesumokėtas </w:t>
      </w:r>
      <w:r w:rsidR="00991018" w:rsidRPr="00D12B52">
        <w:rPr>
          <w:color w:val="auto"/>
        </w:rPr>
        <w:t>socialinio draudimo įmokas.</w:t>
      </w:r>
    </w:p>
    <w:p w14:paraId="1B412960" w14:textId="12EA14A8" w:rsidR="008F5A8E" w:rsidRPr="00D12B52" w:rsidRDefault="008F5A8E" w:rsidP="00487525">
      <w:pPr>
        <w:pStyle w:val="Default"/>
        <w:ind w:firstLine="992"/>
        <w:jc w:val="both"/>
        <w:rPr>
          <w:color w:val="auto"/>
        </w:rPr>
      </w:pPr>
      <w:r w:rsidRPr="00D12B52">
        <w:rPr>
          <w:color w:val="auto"/>
        </w:rPr>
        <w:t>Finansinės ir investicinės veiklos pajamos ir sąnaudos pateiktos 6-ojo VSAFAS 4 priede.</w:t>
      </w:r>
    </w:p>
    <w:p w14:paraId="159BEF06" w14:textId="47FB84A9" w:rsidR="00487525" w:rsidRDefault="00487525" w:rsidP="00487525">
      <w:pPr>
        <w:pStyle w:val="Default"/>
        <w:ind w:firstLine="992"/>
        <w:jc w:val="both"/>
        <w:rPr>
          <w:color w:val="auto"/>
        </w:rPr>
      </w:pPr>
    </w:p>
    <w:p w14:paraId="171D250F" w14:textId="77777777" w:rsidR="00340158" w:rsidRPr="00D12B52" w:rsidRDefault="00340158" w:rsidP="00487525">
      <w:pPr>
        <w:pStyle w:val="Default"/>
        <w:ind w:firstLine="992"/>
        <w:jc w:val="both"/>
        <w:rPr>
          <w:color w:val="auto"/>
        </w:rPr>
      </w:pPr>
    </w:p>
    <w:p w14:paraId="747EC2B6" w14:textId="424A521E" w:rsidR="00487525" w:rsidRPr="00D12B52" w:rsidRDefault="008F5A8E" w:rsidP="00991018">
      <w:pPr>
        <w:spacing w:before="108" w:line="282" w:lineRule="exact"/>
        <w:ind w:firstLine="720"/>
        <w:rPr>
          <w:rFonts w:ascii="Times New Roman" w:hAnsi="Times New Roman" w:cs="Times New Roman"/>
          <w:b/>
          <w:bCs/>
          <w:i/>
          <w:iCs/>
          <w:sz w:val="24"/>
          <w:szCs w:val="24"/>
          <w:lang w:val="lt-LT"/>
        </w:rPr>
      </w:pPr>
      <w:r w:rsidRPr="00D12B52">
        <w:rPr>
          <w:rFonts w:ascii="Times New Roman" w:hAnsi="Times New Roman" w:cs="Times New Roman"/>
          <w:b/>
          <w:bCs/>
          <w:i/>
          <w:iCs/>
          <w:sz w:val="24"/>
          <w:szCs w:val="24"/>
          <w:lang w:val="lt-LT"/>
        </w:rPr>
        <w:t>Nebalansinė apskaita</w:t>
      </w:r>
    </w:p>
    <w:p w14:paraId="08A37341" w14:textId="232D018D" w:rsidR="008F5A8E" w:rsidRPr="00D12B52" w:rsidRDefault="00562E3C" w:rsidP="00487525">
      <w:pPr>
        <w:pStyle w:val="Default"/>
        <w:ind w:firstLine="992"/>
        <w:jc w:val="both"/>
        <w:rPr>
          <w:color w:val="auto"/>
        </w:rPr>
      </w:pPr>
      <w:r w:rsidRPr="00D12B52">
        <w:rPr>
          <w:color w:val="auto"/>
        </w:rPr>
        <w:t>Įstaigų</w:t>
      </w:r>
      <w:r w:rsidR="008F5A8E" w:rsidRPr="00D12B52">
        <w:rPr>
          <w:color w:val="auto"/>
        </w:rPr>
        <w:t xml:space="preserve"> apskaitoje registruojamas tik jos įsigytas ir patikėjimo teise valdomas, naudojamas ir disponuojamas valstybės turtas, finansavimo sumos ir įsipareigojimai, pajamos ir sąnaudos.</w:t>
      </w:r>
    </w:p>
    <w:p w14:paraId="01892F8D" w14:textId="77777777" w:rsidR="008F5A8E" w:rsidRPr="00D12B52" w:rsidRDefault="008F5A8E" w:rsidP="00487525">
      <w:pPr>
        <w:pStyle w:val="Default"/>
        <w:ind w:firstLine="992"/>
        <w:jc w:val="both"/>
        <w:rPr>
          <w:color w:val="auto"/>
        </w:rPr>
      </w:pPr>
      <w:r w:rsidRPr="00D12B52">
        <w:rPr>
          <w:color w:val="auto"/>
        </w:rPr>
        <w:t>Išsinuomotas, pagal panaudos ar kitas sutartis gautas ar perduotas turtas, naudojimui atiduotas ūkinis inventorius, registruojamas nebalansinėse sąskaitose.</w:t>
      </w:r>
    </w:p>
    <w:p w14:paraId="09C86A67" w14:textId="6B1A6D05" w:rsidR="008F5A8E" w:rsidRPr="00D12B52" w:rsidRDefault="008F5A8E" w:rsidP="009A337E">
      <w:pPr>
        <w:pStyle w:val="Default"/>
        <w:ind w:firstLine="992"/>
        <w:jc w:val="both"/>
        <w:rPr>
          <w:color w:val="auto"/>
        </w:rPr>
      </w:pPr>
      <w:r w:rsidRPr="00D12B52">
        <w:rPr>
          <w:color w:val="auto"/>
        </w:rPr>
        <w:t>Nebalansinėse sąskaitose 202</w:t>
      </w:r>
      <w:r w:rsidR="00D176AD">
        <w:rPr>
          <w:color w:val="auto"/>
        </w:rPr>
        <w:t>5</w:t>
      </w:r>
      <w:r w:rsidRPr="00D12B52">
        <w:rPr>
          <w:color w:val="auto"/>
        </w:rPr>
        <w:t xml:space="preserve"> metų gr</w:t>
      </w:r>
      <w:r w:rsidR="009A337E" w:rsidRPr="00D12B52">
        <w:rPr>
          <w:color w:val="auto"/>
        </w:rPr>
        <w:t>uodžio 31 dienai užregistruota:</w:t>
      </w:r>
    </w:p>
    <w:p w14:paraId="68A6A06F" w14:textId="7E06FCAF" w:rsidR="008F5A8E" w:rsidRPr="00D12B52" w:rsidRDefault="008F5A8E" w:rsidP="00487525">
      <w:pPr>
        <w:pStyle w:val="Default"/>
        <w:ind w:firstLine="992"/>
        <w:jc w:val="both"/>
        <w:rPr>
          <w:color w:val="auto"/>
        </w:rPr>
      </w:pPr>
      <w:r w:rsidRPr="00D12B52">
        <w:rPr>
          <w:color w:val="auto"/>
        </w:rPr>
        <w:t xml:space="preserve">- pagal panaudos sutartis gautas turtas </w:t>
      </w:r>
      <w:r w:rsidR="00D176AD">
        <w:rPr>
          <w:color w:val="auto"/>
        </w:rPr>
        <w:t>150 025,13</w:t>
      </w:r>
      <w:r w:rsidR="00562E3C" w:rsidRPr="00D12B52">
        <w:rPr>
          <w:color w:val="auto"/>
        </w:rPr>
        <w:t xml:space="preserve"> </w:t>
      </w:r>
      <w:r w:rsidRPr="00D12B52">
        <w:rPr>
          <w:color w:val="auto"/>
        </w:rPr>
        <w:t>Eur;</w:t>
      </w:r>
    </w:p>
    <w:p w14:paraId="6589C2CA" w14:textId="33CD8534" w:rsidR="009A337E" w:rsidRPr="00D12B52" w:rsidRDefault="008F5A8E" w:rsidP="009A337E">
      <w:pPr>
        <w:pStyle w:val="Default"/>
        <w:ind w:firstLine="992"/>
        <w:jc w:val="both"/>
        <w:rPr>
          <w:color w:val="auto"/>
        </w:rPr>
      </w:pPr>
      <w:r w:rsidRPr="00D12B52">
        <w:rPr>
          <w:color w:val="auto"/>
        </w:rPr>
        <w:t xml:space="preserve">- naudojamas ūkinis inventorius </w:t>
      </w:r>
      <w:r w:rsidR="00D176AD">
        <w:rPr>
          <w:color w:val="auto"/>
        </w:rPr>
        <w:t>959 316,02</w:t>
      </w:r>
      <w:r w:rsidR="009A337E" w:rsidRPr="00D12B52">
        <w:rPr>
          <w:color w:val="auto"/>
        </w:rPr>
        <w:t xml:space="preserve"> Eur.</w:t>
      </w:r>
    </w:p>
    <w:p w14:paraId="32C527F2" w14:textId="10F79542" w:rsidR="008F5A8E" w:rsidRPr="00D12B52" w:rsidRDefault="00991018" w:rsidP="00991018">
      <w:pPr>
        <w:pStyle w:val="Default"/>
        <w:jc w:val="both"/>
        <w:rPr>
          <w:color w:val="auto"/>
        </w:rPr>
      </w:pPr>
      <w:r w:rsidRPr="00D12B52">
        <w:rPr>
          <w:color w:val="auto"/>
        </w:rPr>
        <w:t xml:space="preserve">                </w:t>
      </w:r>
      <w:r w:rsidR="008F5A8E" w:rsidRPr="00D12B52">
        <w:rPr>
          <w:color w:val="auto"/>
        </w:rPr>
        <w:t>Kitų reikšmingų įvykių per ataskaitinį laikotarpį nebuvo.</w:t>
      </w:r>
    </w:p>
    <w:p w14:paraId="40924C24" w14:textId="77777777" w:rsidR="009A337E" w:rsidRPr="00D12B52" w:rsidRDefault="009A337E" w:rsidP="00487525">
      <w:pPr>
        <w:pStyle w:val="Default"/>
        <w:ind w:firstLine="992"/>
        <w:jc w:val="both"/>
        <w:rPr>
          <w:color w:val="auto"/>
        </w:rPr>
      </w:pPr>
    </w:p>
    <w:p w14:paraId="4742642D" w14:textId="685DBC1C" w:rsidR="008F5A8E" w:rsidRDefault="008F5A8E" w:rsidP="0052709C">
      <w:pPr>
        <w:pStyle w:val="Default"/>
        <w:ind w:firstLine="992"/>
        <w:jc w:val="both"/>
        <w:rPr>
          <w:color w:val="auto"/>
        </w:rPr>
      </w:pPr>
      <w:r w:rsidRPr="00D12B52">
        <w:rPr>
          <w:color w:val="auto"/>
        </w:rPr>
        <w:t>Parengtų ataskaitų VSAKIS ir „FVAIS“ sistemoje duomenys, paskutinei ataskaitinio laikotarpio dienai, sutampa. Dėl ataskaitų pastabų numeravimo ir korektiškų ataskaitų pavadinimų, jos sufo</w:t>
      </w:r>
      <w:r w:rsidR="0052709C" w:rsidRPr="00D12B52">
        <w:rPr>
          <w:color w:val="auto"/>
        </w:rPr>
        <w:t>rmuotos ir pateiktos iš VSAKIS.</w:t>
      </w:r>
    </w:p>
    <w:p w14:paraId="6F067C93" w14:textId="77777777" w:rsidR="00340158" w:rsidRPr="00D12B52" w:rsidRDefault="00340158" w:rsidP="0052709C">
      <w:pPr>
        <w:pStyle w:val="Default"/>
        <w:ind w:firstLine="992"/>
        <w:jc w:val="both"/>
        <w:rPr>
          <w:color w:val="auto"/>
        </w:rPr>
      </w:pPr>
    </w:p>
    <w:p w14:paraId="5909F51A" w14:textId="0CCA2E6C" w:rsidR="008F5A8E" w:rsidRDefault="008F5A8E" w:rsidP="002A5701">
      <w:pPr>
        <w:pStyle w:val="Default"/>
        <w:ind w:firstLine="720"/>
        <w:jc w:val="both"/>
        <w:rPr>
          <w:color w:val="auto"/>
        </w:rPr>
      </w:pPr>
      <w:r w:rsidRPr="00D12B52">
        <w:rPr>
          <w:color w:val="auto"/>
        </w:rPr>
        <w:lastRenderedPageBreak/>
        <w:t>PRIDEDAMA:</w:t>
      </w:r>
    </w:p>
    <w:p w14:paraId="43639C02" w14:textId="77777777" w:rsidR="00227F2F" w:rsidRPr="00D12B52" w:rsidRDefault="00227F2F" w:rsidP="002A5701">
      <w:pPr>
        <w:pStyle w:val="Default"/>
        <w:ind w:firstLine="720"/>
        <w:jc w:val="both"/>
        <w:rPr>
          <w:color w:val="auto"/>
        </w:rPr>
      </w:pPr>
    </w:p>
    <w:p w14:paraId="367BCABF" w14:textId="3881E64F" w:rsidR="00487525" w:rsidRPr="00D12B52" w:rsidRDefault="008F5A8E" w:rsidP="00991018">
      <w:pPr>
        <w:pStyle w:val="Default"/>
        <w:ind w:firstLine="992"/>
        <w:jc w:val="both"/>
        <w:rPr>
          <w:color w:val="auto"/>
        </w:rPr>
      </w:pPr>
      <w:r w:rsidRPr="00D12B52">
        <w:rPr>
          <w:color w:val="auto"/>
        </w:rPr>
        <w:t>202</w:t>
      </w:r>
      <w:r w:rsidR="00392807">
        <w:rPr>
          <w:color w:val="auto"/>
        </w:rPr>
        <w:t>5</w:t>
      </w:r>
      <w:r w:rsidRPr="00D12B52">
        <w:rPr>
          <w:color w:val="auto"/>
        </w:rPr>
        <w:t xml:space="preserve"> m. gruodžio mėn. 31 d. finansinių ataskaitų rinkinys</w:t>
      </w:r>
      <w:r w:rsidR="00562E3C" w:rsidRPr="00D12B52">
        <w:rPr>
          <w:color w:val="auto"/>
        </w:rPr>
        <w:t xml:space="preserve"> </w:t>
      </w:r>
      <w:r w:rsidRPr="00D12B52">
        <w:rPr>
          <w:color w:val="auto"/>
        </w:rPr>
        <w:t xml:space="preserve">(VSAKIS), </w:t>
      </w:r>
      <w:r w:rsidRPr="00184B82">
        <w:rPr>
          <w:color w:val="auto"/>
        </w:rPr>
        <w:t xml:space="preserve">1 egz., </w:t>
      </w:r>
      <w:r w:rsidR="0052709C" w:rsidRPr="00184B82">
        <w:rPr>
          <w:color w:val="auto"/>
        </w:rPr>
        <w:t>1</w:t>
      </w:r>
      <w:r w:rsidR="005144E2" w:rsidRPr="00184B82">
        <w:rPr>
          <w:color w:val="auto"/>
        </w:rPr>
        <w:t>39</w:t>
      </w:r>
      <w:r w:rsidR="00991018" w:rsidRPr="00184B82">
        <w:rPr>
          <w:color w:val="auto"/>
        </w:rPr>
        <w:t xml:space="preserve"> lapai.</w:t>
      </w:r>
    </w:p>
    <w:p w14:paraId="1DD6F091" w14:textId="77777777" w:rsidR="00991018" w:rsidRPr="00991018" w:rsidRDefault="00991018" w:rsidP="00991018">
      <w:pPr>
        <w:pStyle w:val="Default"/>
        <w:ind w:firstLine="992"/>
        <w:jc w:val="both"/>
        <w:rPr>
          <w:color w:val="4472C4" w:themeColor="accent1"/>
        </w:rPr>
      </w:pPr>
    </w:p>
    <w:p w14:paraId="1EF3DBC9" w14:textId="62C860C7" w:rsidR="008F5A8E" w:rsidRDefault="008F5A8E"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287A2AA8" w14:textId="63A41436" w:rsidR="0052709C" w:rsidRDefault="0052709C"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28A852E8" w14:textId="5C814859" w:rsidR="00B014DC" w:rsidRDefault="00B014DC"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66C175C4" w14:textId="77777777" w:rsidR="00B014DC" w:rsidRPr="00404D5A" w:rsidRDefault="00B014DC"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309A00B4" w14:textId="750D0FC9" w:rsidR="005D3DAF" w:rsidRDefault="0087691B" w:rsidP="005D3DAF">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Įstaigos vadovas</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sidR="002A5701">
        <w:rPr>
          <w:rFonts w:ascii="Times New Roman" w:hAnsi="Times New Roman" w:cs="Times New Roman"/>
          <w:sz w:val="24"/>
          <w:szCs w:val="24"/>
          <w:lang w:val="lt-LT"/>
        </w:rPr>
        <w:tab/>
      </w:r>
      <w:r w:rsidR="002A5701">
        <w:rPr>
          <w:rFonts w:ascii="Times New Roman" w:hAnsi="Times New Roman" w:cs="Times New Roman"/>
          <w:sz w:val="24"/>
          <w:szCs w:val="24"/>
          <w:lang w:val="lt-LT"/>
        </w:rPr>
        <w:tab/>
      </w:r>
      <w:r w:rsidR="002A5701">
        <w:rPr>
          <w:rFonts w:ascii="Times New Roman" w:hAnsi="Times New Roman" w:cs="Times New Roman"/>
          <w:sz w:val="24"/>
          <w:szCs w:val="24"/>
          <w:lang w:val="lt-LT"/>
        </w:rPr>
        <w:tab/>
      </w:r>
      <w:r w:rsidR="00AD7CAA">
        <w:rPr>
          <w:rFonts w:ascii="Times New Roman" w:hAnsi="Times New Roman" w:cs="Times New Roman"/>
          <w:sz w:val="24"/>
          <w:szCs w:val="24"/>
          <w:lang w:val="lt-LT"/>
        </w:rPr>
        <w:t>Asta Vaičiūnienė</w:t>
      </w:r>
    </w:p>
    <w:p w14:paraId="43F9A8AC" w14:textId="77777777" w:rsidR="002A5701" w:rsidRDefault="002A5701" w:rsidP="005D3DAF">
      <w:pPr>
        <w:spacing w:after="0" w:line="240" w:lineRule="auto"/>
        <w:rPr>
          <w:rFonts w:ascii="Times New Roman" w:hAnsi="Times New Roman" w:cs="Times New Roman"/>
          <w:sz w:val="24"/>
          <w:szCs w:val="24"/>
          <w:lang w:val="lt-LT"/>
        </w:rPr>
      </w:pPr>
    </w:p>
    <w:p w14:paraId="5FB4FFAB" w14:textId="0779FD22" w:rsidR="0087691B" w:rsidRDefault="0087691B" w:rsidP="005D3DAF">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Šiaulių apskaitos centro vyr. buhalteris</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sidR="002C020D">
        <w:rPr>
          <w:rFonts w:ascii="Times New Roman" w:hAnsi="Times New Roman" w:cs="Times New Roman"/>
          <w:sz w:val="24"/>
          <w:szCs w:val="24"/>
          <w:lang w:val="lt-LT"/>
        </w:rPr>
        <w:tab/>
      </w:r>
      <w:r w:rsidR="002C020D">
        <w:rPr>
          <w:rFonts w:ascii="Times New Roman" w:hAnsi="Times New Roman" w:cs="Times New Roman"/>
          <w:sz w:val="24"/>
          <w:szCs w:val="24"/>
          <w:lang w:val="lt-LT"/>
        </w:rPr>
        <w:tab/>
        <w:t xml:space="preserve">    </w:t>
      </w:r>
      <w:r w:rsidR="002C020D" w:rsidRPr="00667BD0">
        <w:rPr>
          <w:rFonts w:ascii="Times New Roman" w:hAnsi="Times New Roman" w:cs="Times New Roman"/>
          <w:sz w:val="24"/>
          <w:szCs w:val="24"/>
          <w:lang w:val="lt-LT"/>
        </w:rPr>
        <w:t>Stanislava Vaičiulienė</w:t>
      </w:r>
    </w:p>
    <w:p w14:paraId="6DF0B919" w14:textId="46F9D351" w:rsidR="006A778E" w:rsidRDefault="006A778E" w:rsidP="005D3DAF">
      <w:pPr>
        <w:spacing w:after="0" w:line="240" w:lineRule="auto"/>
        <w:rPr>
          <w:rFonts w:ascii="Times New Roman" w:hAnsi="Times New Roman" w:cs="Times New Roman"/>
          <w:sz w:val="24"/>
          <w:szCs w:val="24"/>
          <w:lang w:val="lt-LT"/>
        </w:rPr>
      </w:pPr>
    </w:p>
    <w:p w14:paraId="792C9F2B" w14:textId="3FE31F2B" w:rsidR="006A778E" w:rsidRDefault="006A778E" w:rsidP="005D3DAF">
      <w:pPr>
        <w:spacing w:after="0" w:line="240" w:lineRule="auto"/>
        <w:rPr>
          <w:rFonts w:ascii="Times New Roman" w:hAnsi="Times New Roman" w:cs="Times New Roman"/>
          <w:sz w:val="24"/>
          <w:szCs w:val="24"/>
          <w:lang w:val="lt-LT"/>
        </w:rPr>
      </w:pPr>
    </w:p>
    <w:p w14:paraId="072F99DA" w14:textId="482E02E2" w:rsidR="006A778E" w:rsidRDefault="006A778E" w:rsidP="005D3DAF">
      <w:pPr>
        <w:spacing w:after="0" w:line="240" w:lineRule="auto"/>
        <w:rPr>
          <w:rFonts w:ascii="Times New Roman" w:hAnsi="Times New Roman" w:cs="Times New Roman"/>
          <w:sz w:val="24"/>
          <w:szCs w:val="24"/>
          <w:lang w:val="lt-LT"/>
        </w:rPr>
      </w:pPr>
    </w:p>
    <w:p w14:paraId="283164E8" w14:textId="09F8D2BB" w:rsidR="006A778E" w:rsidRDefault="006A778E" w:rsidP="005D3DAF">
      <w:pPr>
        <w:spacing w:after="0" w:line="240" w:lineRule="auto"/>
        <w:rPr>
          <w:rFonts w:ascii="Times New Roman" w:hAnsi="Times New Roman" w:cs="Times New Roman"/>
          <w:sz w:val="24"/>
          <w:szCs w:val="24"/>
          <w:lang w:val="lt-LT"/>
        </w:rPr>
      </w:pPr>
    </w:p>
    <w:p w14:paraId="29B8F71F" w14:textId="37ED3A07" w:rsidR="006A778E" w:rsidRDefault="006A778E" w:rsidP="005D3DAF">
      <w:pPr>
        <w:spacing w:after="0" w:line="240" w:lineRule="auto"/>
        <w:rPr>
          <w:rFonts w:ascii="Times New Roman" w:hAnsi="Times New Roman" w:cs="Times New Roman"/>
          <w:sz w:val="24"/>
          <w:szCs w:val="24"/>
          <w:lang w:val="lt-LT"/>
        </w:rPr>
      </w:pPr>
    </w:p>
    <w:p w14:paraId="22D7E940" w14:textId="501BF366" w:rsidR="006A778E" w:rsidRDefault="006A778E" w:rsidP="005D3DAF">
      <w:pPr>
        <w:spacing w:after="0" w:line="240" w:lineRule="auto"/>
        <w:rPr>
          <w:rFonts w:ascii="Times New Roman" w:hAnsi="Times New Roman" w:cs="Times New Roman"/>
          <w:sz w:val="24"/>
          <w:szCs w:val="24"/>
          <w:lang w:val="lt-LT"/>
        </w:rPr>
      </w:pPr>
    </w:p>
    <w:p w14:paraId="5B555DE7" w14:textId="75005C8D" w:rsidR="006A778E" w:rsidRDefault="006A778E" w:rsidP="005D3DAF">
      <w:pPr>
        <w:spacing w:after="0" w:line="240" w:lineRule="auto"/>
        <w:rPr>
          <w:rFonts w:ascii="Times New Roman" w:hAnsi="Times New Roman" w:cs="Times New Roman"/>
          <w:sz w:val="24"/>
          <w:szCs w:val="24"/>
          <w:lang w:val="lt-LT"/>
        </w:rPr>
      </w:pPr>
    </w:p>
    <w:p w14:paraId="29EB942C" w14:textId="4DA014B4" w:rsidR="006A778E" w:rsidRDefault="006A778E" w:rsidP="005D3DAF">
      <w:pPr>
        <w:spacing w:after="0" w:line="240" w:lineRule="auto"/>
        <w:rPr>
          <w:rFonts w:ascii="Times New Roman" w:hAnsi="Times New Roman" w:cs="Times New Roman"/>
          <w:sz w:val="24"/>
          <w:szCs w:val="24"/>
          <w:lang w:val="lt-LT"/>
        </w:rPr>
      </w:pPr>
    </w:p>
    <w:p w14:paraId="11472A7D" w14:textId="7235C2DE" w:rsidR="006A778E" w:rsidRDefault="006A778E" w:rsidP="005D3DAF">
      <w:pPr>
        <w:spacing w:after="0" w:line="240" w:lineRule="auto"/>
        <w:rPr>
          <w:rFonts w:ascii="Times New Roman" w:hAnsi="Times New Roman" w:cs="Times New Roman"/>
          <w:sz w:val="24"/>
          <w:szCs w:val="24"/>
          <w:lang w:val="lt-LT"/>
        </w:rPr>
      </w:pPr>
    </w:p>
    <w:p w14:paraId="1381A71A" w14:textId="6FF44C03" w:rsidR="006A778E" w:rsidRDefault="006A778E" w:rsidP="005D3DAF">
      <w:pPr>
        <w:spacing w:after="0" w:line="240" w:lineRule="auto"/>
        <w:rPr>
          <w:rFonts w:ascii="Times New Roman" w:hAnsi="Times New Roman" w:cs="Times New Roman"/>
          <w:sz w:val="24"/>
          <w:szCs w:val="24"/>
          <w:lang w:val="lt-LT"/>
        </w:rPr>
      </w:pPr>
    </w:p>
    <w:p w14:paraId="0A14F871" w14:textId="41DD4FC0" w:rsidR="006A778E" w:rsidRDefault="006A778E" w:rsidP="005D3DAF">
      <w:pPr>
        <w:spacing w:after="0" w:line="240" w:lineRule="auto"/>
        <w:rPr>
          <w:rFonts w:ascii="Times New Roman" w:hAnsi="Times New Roman" w:cs="Times New Roman"/>
          <w:sz w:val="24"/>
          <w:szCs w:val="24"/>
          <w:lang w:val="lt-LT"/>
        </w:rPr>
      </w:pPr>
      <w:bookmarkStart w:id="17" w:name="_GoBack"/>
      <w:bookmarkEnd w:id="17"/>
    </w:p>
    <w:p w14:paraId="62495A4E" w14:textId="331A4F35" w:rsidR="006A778E" w:rsidRDefault="006A778E" w:rsidP="005D3DAF">
      <w:pPr>
        <w:spacing w:after="0" w:line="240" w:lineRule="auto"/>
        <w:rPr>
          <w:rFonts w:ascii="Times New Roman" w:hAnsi="Times New Roman" w:cs="Times New Roman"/>
          <w:sz w:val="24"/>
          <w:szCs w:val="24"/>
          <w:lang w:val="lt-LT"/>
        </w:rPr>
      </w:pPr>
    </w:p>
    <w:p w14:paraId="135D7B2C" w14:textId="044B1570" w:rsidR="006A778E" w:rsidRDefault="006A778E" w:rsidP="005D3DAF">
      <w:pPr>
        <w:spacing w:after="0" w:line="240" w:lineRule="auto"/>
        <w:rPr>
          <w:rFonts w:ascii="Times New Roman" w:hAnsi="Times New Roman" w:cs="Times New Roman"/>
          <w:sz w:val="24"/>
          <w:szCs w:val="24"/>
          <w:lang w:val="lt-LT"/>
        </w:rPr>
      </w:pPr>
    </w:p>
    <w:p w14:paraId="4F8223FB" w14:textId="77777777" w:rsidR="006A778E" w:rsidRDefault="006A778E" w:rsidP="005D3DAF">
      <w:pPr>
        <w:spacing w:after="0" w:line="240" w:lineRule="auto"/>
        <w:rPr>
          <w:rFonts w:ascii="Times New Roman" w:hAnsi="Times New Roman" w:cs="Times New Roman"/>
          <w:sz w:val="24"/>
          <w:szCs w:val="24"/>
          <w:lang w:val="lt-LT"/>
        </w:rPr>
      </w:pPr>
    </w:p>
    <w:p w14:paraId="4ABE84D9" w14:textId="09FB6602" w:rsidR="006A778E" w:rsidRDefault="006A778E" w:rsidP="005D3DAF">
      <w:pPr>
        <w:spacing w:after="0" w:line="240" w:lineRule="auto"/>
        <w:rPr>
          <w:rFonts w:ascii="Times New Roman" w:hAnsi="Times New Roman" w:cs="Times New Roman"/>
          <w:sz w:val="24"/>
          <w:szCs w:val="24"/>
          <w:lang w:val="lt-LT"/>
        </w:rPr>
      </w:pPr>
    </w:p>
    <w:p w14:paraId="0C8500CB" w14:textId="657C29B6" w:rsidR="006A778E" w:rsidRDefault="006A778E" w:rsidP="005D3DAF">
      <w:pPr>
        <w:spacing w:after="0" w:line="240" w:lineRule="auto"/>
        <w:rPr>
          <w:rFonts w:ascii="Times New Roman" w:hAnsi="Times New Roman" w:cs="Times New Roman"/>
          <w:sz w:val="24"/>
          <w:szCs w:val="24"/>
          <w:lang w:val="lt-LT"/>
        </w:rPr>
      </w:pPr>
    </w:p>
    <w:p w14:paraId="67590D45" w14:textId="5E5F0E52" w:rsidR="006A778E" w:rsidRDefault="006A778E" w:rsidP="005D3DAF">
      <w:pPr>
        <w:spacing w:after="0" w:line="240" w:lineRule="auto"/>
        <w:rPr>
          <w:rFonts w:ascii="Times New Roman" w:hAnsi="Times New Roman" w:cs="Times New Roman"/>
          <w:sz w:val="24"/>
          <w:szCs w:val="24"/>
          <w:lang w:val="lt-LT"/>
        </w:rPr>
      </w:pPr>
    </w:p>
    <w:p w14:paraId="7FB53C19" w14:textId="0BD976E7" w:rsidR="006A778E" w:rsidRPr="005D3DAF" w:rsidRDefault="005144E2" w:rsidP="009276CB">
      <w:pPr>
        <w:pStyle w:val="Pagrindinistekstas"/>
        <w:tabs>
          <w:tab w:val="left" w:pos="7303"/>
        </w:tabs>
        <w:ind w:left="102"/>
        <w:jc w:val="both"/>
        <w:rPr>
          <w:sz w:val="24"/>
          <w:szCs w:val="24"/>
          <w:lang w:val="lt-LT"/>
        </w:rPr>
      </w:pPr>
      <w:proofErr w:type="spellStart"/>
      <w:r>
        <w:t>Parengė</w:t>
      </w:r>
      <w:proofErr w:type="spellEnd"/>
      <w:r>
        <w:t xml:space="preserve">: </w:t>
      </w:r>
      <w:r w:rsidR="00DA550D">
        <w:t xml:space="preserve">Sigita </w:t>
      </w:r>
      <w:proofErr w:type="spellStart"/>
      <w:r w:rsidR="00DA550D">
        <w:t>Kulbeckienė</w:t>
      </w:r>
      <w:proofErr w:type="spellEnd"/>
      <w:r w:rsidR="006A778E">
        <w:t>, tel. +3706</w:t>
      </w:r>
      <w:r w:rsidR="00DA550D">
        <w:t>5913339</w:t>
      </w:r>
      <w:r w:rsidR="006A778E">
        <w:t xml:space="preserve">, </w:t>
      </w:r>
      <w:r w:rsidR="00DA550D">
        <w:t>sigita.kulbeckiene</w:t>
      </w:r>
      <w:r w:rsidR="006A778E">
        <w:t>@sac.lt</w:t>
      </w:r>
    </w:p>
    <w:sectPr w:rsidR="006A778E" w:rsidRPr="005D3DAF" w:rsidSect="00D052FF">
      <w:footerReference w:type="default" r:id="rId8"/>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C4E08" w14:textId="77777777" w:rsidR="00CB1438" w:rsidRDefault="00CB1438" w:rsidP="0087691B">
      <w:pPr>
        <w:spacing w:after="0" w:line="240" w:lineRule="auto"/>
      </w:pPr>
      <w:r>
        <w:separator/>
      </w:r>
    </w:p>
  </w:endnote>
  <w:endnote w:type="continuationSeparator" w:id="0">
    <w:p w14:paraId="4AE32E4B" w14:textId="77777777" w:rsidR="00CB1438" w:rsidRDefault="00CB1438"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4103271"/>
      <w:docPartObj>
        <w:docPartGallery w:val="Page Numbers (Bottom of Page)"/>
        <w:docPartUnique/>
      </w:docPartObj>
    </w:sdtPr>
    <w:sdtEndPr>
      <w:rPr>
        <w:noProof/>
      </w:rPr>
    </w:sdtEndPr>
    <w:sdtContent>
      <w:p w14:paraId="4ACD07D2" w14:textId="38FF5B2D" w:rsidR="00F523EC" w:rsidRDefault="00F523EC">
        <w:pPr>
          <w:pStyle w:val="Porat"/>
          <w:jc w:val="right"/>
        </w:pPr>
        <w:r>
          <w:fldChar w:fldCharType="begin"/>
        </w:r>
        <w:r>
          <w:instrText xml:space="preserve"> PAGE   \* MERGEFORMAT </w:instrText>
        </w:r>
        <w:r>
          <w:fldChar w:fldCharType="separate"/>
        </w:r>
        <w:r>
          <w:rPr>
            <w:noProof/>
          </w:rPr>
          <w:t>12</w:t>
        </w:r>
        <w:r>
          <w:rPr>
            <w:noProof/>
          </w:rPr>
          <w:fldChar w:fldCharType="end"/>
        </w:r>
      </w:p>
    </w:sdtContent>
  </w:sdt>
  <w:p w14:paraId="72DFDBE1" w14:textId="77777777" w:rsidR="00F523EC" w:rsidRDefault="00F523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1CDA4" w14:textId="77777777" w:rsidR="00CB1438" w:rsidRDefault="00CB1438" w:rsidP="0087691B">
      <w:pPr>
        <w:spacing w:after="0" w:line="240" w:lineRule="auto"/>
      </w:pPr>
      <w:r>
        <w:separator/>
      </w:r>
    </w:p>
  </w:footnote>
  <w:footnote w:type="continuationSeparator" w:id="0">
    <w:p w14:paraId="31E901F3" w14:textId="77777777" w:rsidR="00CB1438" w:rsidRDefault="00CB1438"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6"/>
  </w:num>
  <w:num w:numId="3">
    <w:abstractNumId w:val="0"/>
  </w:num>
  <w:num w:numId="4">
    <w:abstractNumId w:val="1"/>
  </w:num>
  <w:num w:numId="5">
    <w:abstractNumId w:val="2"/>
  </w:num>
  <w:num w:numId="6">
    <w:abstractNumId w:val="3"/>
  </w:num>
  <w:num w:numId="7">
    <w:abstractNumId w:val="4"/>
  </w:num>
  <w:num w:numId="8">
    <w:abstractNumId w:val="7"/>
  </w:num>
  <w:num w:numId="9">
    <w:abstractNumId w:val="8"/>
  </w:num>
  <w:num w:numId="10">
    <w:abstractNumId w:val="5"/>
  </w:num>
  <w:num w:numId="11">
    <w:abstractNumId w:val="10"/>
  </w:num>
  <w:num w:numId="12">
    <w:abstractNumId w:val="13"/>
  </w:num>
  <w:num w:numId="13">
    <w:abstractNumId w:val="14"/>
  </w:num>
  <w:num w:numId="14">
    <w:abstractNumId w:val="16"/>
  </w:num>
  <w:num w:numId="15">
    <w:abstractNumId w:val="15"/>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74"/>
    <w:rsid w:val="0001459C"/>
    <w:rsid w:val="0004730F"/>
    <w:rsid w:val="00052342"/>
    <w:rsid w:val="000549B5"/>
    <w:rsid w:val="00056078"/>
    <w:rsid w:val="000940D9"/>
    <w:rsid w:val="00095081"/>
    <w:rsid w:val="000975A6"/>
    <w:rsid w:val="000D544D"/>
    <w:rsid w:val="000D5794"/>
    <w:rsid w:val="000E5269"/>
    <w:rsid w:val="001115F7"/>
    <w:rsid w:val="00126288"/>
    <w:rsid w:val="001327E9"/>
    <w:rsid w:val="00154639"/>
    <w:rsid w:val="00184B82"/>
    <w:rsid w:val="00187932"/>
    <w:rsid w:val="0019395B"/>
    <w:rsid w:val="00195F26"/>
    <w:rsid w:val="001A50D7"/>
    <w:rsid w:val="001A5F9F"/>
    <w:rsid w:val="001B535C"/>
    <w:rsid w:val="001C7F69"/>
    <w:rsid w:val="001D6C41"/>
    <w:rsid w:val="001D70F3"/>
    <w:rsid w:val="002112D2"/>
    <w:rsid w:val="00227F2F"/>
    <w:rsid w:val="00243338"/>
    <w:rsid w:val="00244AD6"/>
    <w:rsid w:val="0025386A"/>
    <w:rsid w:val="00254997"/>
    <w:rsid w:val="002670C4"/>
    <w:rsid w:val="00267AEA"/>
    <w:rsid w:val="00290B40"/>
    <w:rsid w:val="00291832"/>
    <w:rsid w:val="002A5701"/>
    <w:rsid w:val="002C020D"/>
    <w:rsid w:val="002E1FA3"/>
    <w:rsid w:val="0030219C"/>
    <w:rsid w:val="003161DC"/>
    <w:rsid w:val="003301C1"/>
    <w:rsid w:val="003333C7"/>
    <w:rsid w:val="00340158"/>
    <w:rsid w:val="00360DB8"/>
    <w:rsid w:val="00392807"/>
    <w:rsid w:val="003B2754"/>
    <w:rsid w:val="003E0460"/>
    <w:rsid w:val="00400C75"/>
    <w:rsid w:val="00404D5A"/>
    <w:rsid w:val="00417EB3"/>
    <w:rsid w:val="004464B6"/>
    <w:rsid w:val="00447D6F"/>
    <w:rsid w:val="00464399"/>
    <w:rsid w:val="004814DE"/>
    <w:rsid w:val="00487525"/>
    <w:rsid w:val="00492F36"/>
    <w:rsid w:val="004A7DB7"/>
    <w:rsid w:val="004D06FC"/>
    <w:rsid w:val="004D1DF9"/>
    <w:rsid w:val="004D79B6"/>
    <w:rsid w:val="004E079D"/>
    <w:rsid w:val="005128EA"/>
    <w:rsid w:val="005144E2"/>
    <w:rsid w:val="00517325"/>
    <w:rsid w:val="0052709C"/>
    <w:rsid w:val="00527D2C"/>
    <w:rsid w:val="00531D37"/>
    <w:rsid w:val="00562E3C"/>
    <w:rsid w:val="00563D5D"/>
    <w:rsid w:val="00595BC5"/>
    <w:rsid w:val="005A15F8"/>
    <w:rsid w:val="005A210B"/>
    <w:rsid w:val="005B1D0C"/>
    <w:rsid w:val="005B35C6"/>
    <w:rsid w:val="005D1174"/>
    <w:rsid w:val="005D3DAF"/>
    <w:rsid w:val="005D597A"/>
    <w:rsid w:val="005E181E"/>
    <w:rsid w:val="005F2BC9"/>
    <w:rsid w:val="005F4CCC"/>
    <w:rsid w:val="00615CB3"/>
    <w:rsid w:val="00675C59"/>
    <w:rsid w:val="006817C9"/>
    <w:rsid w:val="00695FA2"/>
    <w:rsid w:val="006A25C2"/>
    <w:rsid w:val="006A778E"/>
    <w:rsid w:val="006B30DA"/>
    <w:rsid w:val="006D398D"/>
    <w:rsid w:val="006F34B6"/>
    <w:rsid w:val="00736A33"/>
    <w:rsid w:val="00767BDB"/>
    <w:rsid w:val="00785DB5"/>
    <w:rsid w:val="00790ED6"/>
    <w:rsid w:val="00794445"/>
    <w:rsid w:val="007C3717"/>
    <w:rsid w:val="007C5133"/>
    <w:rsid w:val="007D3895"/>
    <w:rsid w:val="007F6BAE"/>
    <w:rsid w:val="0080474C"/>
    <w:rsid w:val="008414E4"/>
    <w:rsid w:val="00851C6C"/>
    <w:rsid w:val="00872A75"/>
    <w:rsid w:val="0087691B"/>
    <w:rsid w:val="008A6510"/>
    <w:rsid w:val="008B2D33"/>
    <w:rsid w:val="008B6702"/>
    <w:rsid w:val="008D29CA"/>
    <w:rsid w:val="008F5A8E"/>
    <w:rsid w:val="008F5FD2"/>
    <w:rsid w:val="008F775A"/>
    <w:rsid w:val="00905BE9"/>
    <w:rsid w:val="009276CB"/>
    <w:rsid w:val="00975718"/>
    <w:rsid w:val="009863A9"/>
    <w:rsid w:val="00991018"/>
    <w:rsid w:val="009A337E"/>
    <w:rsid w:val="009A545A"/>
    <w:rsid w:val="009B034B"/>
    <w:rsid w:val="009B102C"/>
    <w:rsid w:val="009D0813"/>
    <w:rsid w:val="009E3DC4"/>
    <w:rsid w:val="00A05157"/>
    <w:rsid w:val="00A05BFD"/>
    <w:rsid w:val="00A060EE"/>
    <w:rsid w:val="00A06519"/>
    <w:rsid w:val="00A303B7"/>
    <w:rsid w:val="00A35861"/>
    <w:rsid w:val="00A57CCE"/>
    <w:rsid w:val="00A65715"/>
    <w:rsid w:val="00A6708A"/>
    <w:rsid w:val="00A73183"/>
    <w:rsid w:val="00A734AE"/>
    <w:rsid w:val="00A95A38"/>
    <w:rsid w:val="00AA7F94"/>
    <w:rsid w:val="00AC0065"/>
    <w:rsid w:val="00AD2B32"/>
    <w:rsid w:val="00AD59C5"/>
    <w:rsid w:val="00AD7CAA"/>
    <w:rsid w:val="00B014DC"/>
    <w:rsid w:val="00B12A5D"/>
    <w:rsid w:val="00B14123"/>
    <w:rsid w:val="00B1604D"/>
    <w:rsid w:val="00B35483"/>
    <w:rsid w:val="00B4395C"/>
    <w:rsid w:val="00B86F12"/>
    <w:rsid w:val="00B90F51"/>
    <w:rsid w:val="00B91DB3"/>
    <w:rsid w:val="00B93894"/>
    <w:rsid w:val="00BB6821"/>
    <w:rsid w:val="00BC31B9"/>
    <w:rsid w:val="00BD1C8B"/>
    <w:rsid w:val="00BF5AC2"/>
    <w:rsid w:val="00BF795F"/>
    <w:rsid w:val="00C03E17"/>
    <w:rsid w:val="00C0703D"/>
    <w:rsid w:val="00C54569"/>
    <w:rsid w:val="00C628FC"/>
    <w:rsid w:val="00C67E6C"/>
    <w:rsid w:val="00C73B47"/>
    <w:rsid w:val="00C91F92"/>
    <w:rsid w:val="00C935AC"/>
    <w:rsid w:val="00CA54C0"/>
    <w:rsid w:val="00CA7EE5"/>
    <w:rsid w:val="00CB1438"/>
    <w:rsid w:val="00D0167B"/>
    <w:rsid w:val="00D052FF"/>
    <w:rsid w:val="00D12B52"/>
    <w:rsid w:val="00D176AD"/>
    <w:rsid w:val="00D17F38"/>
    <w:rsid w:val="00D3351B"/>
    <w:rsid w:val="00D35E60"/>
    <w:rsid w:val="00D428EF"/>
    <w:rsid w:val="00D80189"/>
    <w:rsid w:val="00D96BB6"/>
    <w:rsid w:val="00DA13C5"/>
    <w:rsid w:val="00DA550D"/>
    <w:rsid w:val="00DC5A1E"/>
    <w:rsid w:val="00DF3397"/>
    <w:rsid w:val="00E45CD7"/>
    <w:rsid w:val="00E5415D"/>
    <w:rsid w:val="00E64BBE"/>
    <w:rsid w:val="00E71456"/>
    <w:rsid w:val="00E75C10"/>
    <w:rsid w:val="00EC5278"/>
    <w:rsid w:val="00EE034D"/>
    <w:rsid w:val="00EE3B8D"/>
    <w:rsid w:val="00F05AAE"/>
    <w:rsid w:val="00F23605"/>
    <w:rsid w:val="00F37B96"/>
    <w:rsid w:val="00F523EC"/>
    <w:rsid w:val="00F67582"/>
    <w:rsid w:val="00F819B2"/>
    <w:rsid w:val="00F92275"/>
    <w:rsid w:val="00FB740C"/>
    <w:rsid w:val="00FD15AB"/>
    <w:rsid w:val="00FD47FE"/>
    <w:rsid w:val="00FF7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58EB5-7477-42FB-9F84-F2B2906B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16</Pages>
  <Words>25456</Words>
  <Characters>14510</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39887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2025-02-04T08:44:00Z</dcterms:created>
  <dc:creator>Renata Paškauskienė</dc:creator>
  <cp:lastModifiedBy>PC31</cp:lastModifiedBy>
  <cp:lastPrinted>2024-02-26T07:13:00Z</cp:lastPrinted>
  <dcterms:modified xsi:type="dcterms:W3CDTF">2026-03-04T11:02:00Z</dcterms:modified>
  <cp:revision>43</cp:revision>
</cp:coreProperties>
</file>